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2B5538"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тел.: +7 (495) 747-92-92,</w:t>
                  </w:r>
                </w:p>
                <w:p w:rsidR="000004B9" w:rsidRPr="000D67AD" w:rsidRDefault="000004B9"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004B9" w:rsidRPr="000D67AD" w:rsidRDefault="000004B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004B9" w:rsidRPr="000D67AD" w:rsidRDefault="000004B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004B9" w:rsidRPr="000D67AD" w:rsidRDefault="000004B9"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004B9" w:rsidRPr="00216499" w:rsidRDefault="000004B9"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6499">
                    <w:rPr>
                      <w:rFonts w:ascii="Helios" w:hAnsi="Helios"/>
                      <w:sz w:val="12"/>
                      <w:szCs w:val="12"/>
                      <w:lang w:val="en-US"/>
                    </w:rPr>
                    <w:t>-</w:t>
                  </w:r>
                  <w:r w:rsidRPr="000D67AD">
                    <w:rPr>
                      <w:rFonts w:ascii="Helios" w:hAnsi="Helios"/>
                      <w:sz w:val="12"/>
                      <w:szCs w:val="12"/>
                      <w:lang w:val="en-US"/>
                    </w:rPr>
                    <w:t>mail</w:t>
                  </w:r>
                  <w:proofErr w:type="gramEnd"/>
                  <w:r w:rsidRPr="00216499">
                    <w:rPr>
                      <w:rFonts w:ascii="Helios" w:hAnsi="Helios"/>
                      <w:sz w:val="12"/>
                      <w:szCs w:val="12"/>
                      <w:lang w:val="en-US"/>
                    </w:rPr>
                    <w:t xml:space="preserve">: </w:t>
                  </w:r>
                  <w:hyperlink r:id="rId9" w:history="1">
                    <w:r w:rsidRPr="000D67AD">
                      <w:rPr>
                        <w:rFonts w:ascii="Helios" w:hAnsi="Helios"/>
                        <w:sz w:val="12"/>
                        <w:szCs w:val="12"/>
                        <w:lang w:val="en-US"/>
                      </w:rPr>
                      <w:t>posta</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r w:rsidRPr="00216499">
                    <w:rPr>
                      <w:rFonts w:ascii="Helios" w:hAnsi="Helios"/>
                      <w:sz w:val="12"/>
                      <w:szCs w:val="12"/>
                      <w:lang w:val="en-US"/>
                    </w:rPr>
                    <w:t xml:space="preserve">, </w:t>
                  </w:r>
                  <w:hyperlink r:id="rId10" w:history="1">
                    <w:r w:rsidRPr="000D67AD">
                      <w:rPr>
                        <w:rFonts w:ascii="Helios" w:hAnsi="Helios"/>
                        <w:sz w:val="12"/>
                        <w:szCs w:val="12"/>
                        <w:lang w:val="en-US"/>
                      </w:rPr>
                      <w:t>www</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F97B45" w:rsidRPr="00382A07" w:rsidRDefault="00F97B45" w:rsidP="00F97B45">
      <w:pPr>
        <w:ind w:left="5670" w:firstLine="0"/>
        <w:jc w:val="center"/>
        <w:rPr>
          <w:sz w:val="24"/>
          <w:szCs w:val="24"/>
        </w:rPr>
      </w:pPr>
      <w:r w:rsidRPr="00382A07">
        <w:rPr>
          <w:sz w:val="24"/>
          <w:szCs w:val="24"/>
        </w:rPr>
        <w:t>УТВЕРЖДАЮ:</w:t>
      </w:r>
    </w:p>
    <w:p w:rsidR="00F97B45" w:rsidRDefault="00F97B45" w:rsidP="00F97B45">
      <w:pPr>
        <w:spacing w:line="240" w:lineRule="auto"/>
        <w:jc w:val="right"/>
        <w:rPr>
          <w:sz w:val="24"/>
          <w:szCs w:val="24"/>
        </w:rPr>
      </w:pPr>
      <w:r>
        <w:rPr>
          <w:sz w:val="24"/>
          <w:szCs w:val="24"/>
        </w:rPr>
        <w:t>Председатель закупочной комиссии -</w:t>
      </w:r>
    </w:p>
    <w:p w:rsidR="00F97B45" w:rsidRDefault="00F97B45" w:rsidP="00F97B45">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F97B45" w:rsidRDefault="00F97B45" w:rsidP="00F97B45">
      <w:pPr>
        <w:spacing w:line="240" w:lineRule="auto"/>
        <w:jc w:val="right"/>
        <w:rPr>
          <w:sz w:val="24"/>
          <w:szCs w:val="24"/>
        </w:rPr>
      </w:pPr>
      <w:r w:rsidRPr="00BA7D03">
        <w:rPr>
          <w:sz w:val="24"/>
          <w:szCs w:val="24"/>
        </w:rPr>
        <w:t>директор филиала ПАО «МРСК Центра» -</w:t>
      </w:r>
    </w:p>
    <w:p w:rsidR="00F97B45" w:rsidRDefault="00F97B45" w:rsidP="00F97B45">
      <w:pPr>
        <w:spacing w:line="240" w:lineRule="auto"/>
        <w:jc w:val="right"/>
        <w:rPr>
          <w:sz w:val="24"/>
          <w:szCs w:val="24"/>
        </w:rPr>
      </w:pPr>
      <w:r w:rsidRPr="00BA7D03">
        <w:rPr>
          <w:sz w:val="24"/>
          <w:szCs w:val="24"/>
        </w:rPr>
        <w:t>«Смоленскэнерго»</w:t>
      </w:r>
    </w:p>
    <w:p w:rsidR="00F97B45" w:rsidRPr="00D24E1B" w:rsidRDefault="00F97B45" w:rsidP="00F97B45">
      <w:pPr>
        <w:spacing w:line="240" w:lineRule="auto"/>
        <w:jc w:val="right"/>
        <w:rPr>
          <w:sz w:val="24"/>
          <w:szCs w:val="24"/>
        </w:rPr>
      </w:pPr>
    </w:p>
    <w:p w:rsidR="00F97B45" w:rsidRDefault="00F97B45" w:rsidP="00F97B45">
      <w:pPr>
        <w:spacing w:line="240" w:lineRule="auto"/>
        <w:jc w:val="right"/>
        <w:rPr>
          <w:sz w:val="24"/>
          <w:szCs w:val="24"/>
        </w:rPr>
      </w:pPr>
      <w:r>
        <w:rPr>
          <w:sz w:val="24"/>
          <w:szCs w:val="24"/>
        </w:rPr>
        <w:t>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DB4DA3">
        <w:rPr>
          <w:sz w:val="24"/>
          <w:szCs w:val="24"/>
        </w:rPr>
        <w:t>27</w:t>
      </w:r>
      <w:r w:rsidRPr="00C12FA4">
        <w:rPr>
          <w:sz w:val="24"/>
          <w:szCs w:val="24"/>
        </w:rPr>
        <w:t xml:space="preserve">» </w:t>
      </w:r>
      <w:r w:rsidR="00A60C95">
        <w:rPr>
          <w:sz w:val="24"/>
          <w:szCs w:val="24"/>
        </w:rPr>
        <w:t xml:space="preserve">июня </w:t>
      </w:r>
      <w:r w:rsidR="009C1997">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w:t>
      </w:r>
      <w:r w:rsidR="00BF03C9" w:rsidRPr="00BF03C9">
        <w:rPr>
          <w:b/>
          <w:kern w:val="36"/>
          <w:sz w:val="24"/>
          <w:szCs w:val="24"/>
        </w:rPr>
        <w:t>039</w:t>
      </w:r>
      <w:r w:rsidR="000004B9">
        <w:rPr>
          <w:b/>
          <w:kern w:val="36"/>
          <w:sz w:val="24"/>
          <w:szCs w:val="24"/>
        </w:rPr>
        <w:t>8</w:t>
      </w:r>
      <w:r w:rsidR="00BF03C9" w:rsidRPr="00BF03C9">
        <w:rPr>
          <w:b/>
          <w:kern w:val="36"/>
          <w:sz w:val="24"/>
          <w:szCs w:val="24"/>
        </w:rPr>
        <w:t>-СМ-18</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A60C95">
        <w:rPr>
          <w:b/>
          <w:kern w:val="36"/>
          <w:sz w:val="24"/>
          <w:szCs w:val="24"/>
        </w:rPr>
        <w:t>2</w:t>
      </w:r>
      <w:r w:rsidR="00DB4DA3">
        <w:rPr>
          <w:b/>
          <w:kern w:val="36"/>
          <w:sz w:val="24"/>
          <w:szCs w:val="24"/>
        </w:rPr>
        <w:t>7</w:t>
      </w:r>
      <w:r w:rsidRPr="00C12FA4">
        <w:rPr>
          <w:b/>
          <w:kern w:val="36"/>
          <w:sz w:val="24"/>
          <w:szCs w:val="24"/>
        </w:rPr>
        <w:t xml:space="preserve">» </w:t>
      </w:r>
      <w:r w:rsidR="00A60C95">
        <w:rPr>
          <w:b/>
          <w:kern w:val="36"/>
          <w:sz w:val="24"/>
          <w:szCs w:val="24"/>
        </w:rPr>
        <w:t xml:space="preserve">июня </w:t>
      </w:r>
      <w:r w:rsidR="009C1997">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B4DA3" w:rsidRDefault="00717F60" w:rsidP="00DB4DA3">
      <w:pPr>
        <w:pStyle w:val="1f5"/>
        <w:spacing w:line="264" w:lineRule="auto"/>
        <w:ind w:left="0" w:right="0"/>
        <w:jc w:val="center"/>
        <w:rPr>
          <w:rFonts w:ascii="Times New Roman" w:hAnsi="Times New Roman"/>
          <w:b/>
          <w:sz w:val="24"/>
          <w:szCs w:val="24"/>
        </w:rPr>
      </w:pPr>
      <w:r w:rsidRPr="00DB4DA3">
        <w:rPr>
          <w:rFonts w:ascii="Times New Roman" w:hAnsi="Times New Roman"/>
          <w:b/>
          <w:sz w:val="24"/>
          <w:szCs w:val="24"/>
        </w:rPr>
        <w:t xml:space="preserve">на право заключения </w:t>
      </w:r>
      <w:proofErr w:type="gramStart"/>
      <w:r w:rsidR="00193762" w:rsidRPr="00DB4DA3">
        <w:rPr>
          <w:rFonts w:ascii="Times New Roman" w:hAnsi="Times New Roman"/>
          <w:b/>
          <w:sz w:val="24"/>
          <w:szCs w:val="24"/>
        </w:rPr>
        <w:t>Договора</w:t>
      </w:r>
      <w:proofErr w:type="gramEnd"/>
      <w:r w:rsidR="00193762" w:rsidRPr="00DB4DA3">
        <w:rPr>
          <w:rFonts w:ascii="Times New Roman" w:hAnsi="Times New Roman"/>
          <w:b/>
          <w:sz w:val="24"/>
          <w:szCs w:val="24"/>
        </w:rPr>
        <w:t xml:space="preserve"> на </w:t>
      </w:r>
      <w:r w:rsidR="000004B9" w:rsidRPr="000004B9">
        <w:rPr>
          <w:rFonts w:ascii="Times New Roman" w:hAnsi="Times New Roman"/>
          <w:b/>
          <w:sz w:val="24"/>
          <w:szCs w:val="24"/>
        </w:rPr>
        <w:t>выполнение работ по ремонту грузоподъемной техники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BF03C9" w:rsidRDefault="00717F60" w:rsidP="00BF03C9">
      <w:pPr>
        <w:spacing w:line="264" w:lineRule="auto"/>
        <w:ind w:firstLine="0"/>
        <w:jc w:val="center"/>
        <w:rPr>
          <w:b/>
          <w:sz w:val="24"/>
          <w:szCs w:val="24"/>
        </w:rPr>
      </w:pPr>
    </w:p>
    <w:p w:rsidR="00717F60" w:rsidRPr="00BF03C9" w:rsidRDefault="00717F60" w:rsidP="00BF03C9">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Pr="00C12FA4" w:rsidRDefault="001937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97B45">
        <w:rPr>
          <w:sz w:val="24"/>
          <w:szCs w:val="24"/>
        </w:rPr>
        <w:t>Смоленск</w:t>
      </w:r>
      <w:r w:rsidRPr="00C12FA4">
        <w:rPr>
          <w:sz w:val="24"/>
          <w:szCs w:val="24"/>
        </w:rPr>
        <w:br/>
      </w:r>
      <w:r w:rsidR="009C1997">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9F264D" w:rsidRDefault="00812BD9">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7E3098">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BD9">
        <w:rPr>
          <w:noProof/>
        </w:rPr>
        <w:fldChar w:fldCharType="begin"/>
      </w:r>
      <w:r>
        <w:rPr>
          <w:noProof/>
        </w:rPr>
        <w:instrText xml:space="preserve"> PAGEREF _Toc471897484 \h </w:instrText>
      </w:r>
      <w:r w:rsidR="00812BD9">
        <w:rPr>
          <w:noProof/>
        </w:rPr>
      </w:r>
      <w:r w:rsidR="00812BD9">
        <w:rPr>
          <w:noProof/>
        </w:rPr>
        <w:fldChar w:fldCharType="separate"/>
      </w:r>
      <w:r w:rsidR="007E3098">
        <w:rPr>
          <w:noProof/>
        </w:rPr>
        <w:t>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BD9">
        <w:rPr>
          <w:noProof/>
        </w:rPr>
        <w:fldChar w:fldCharType="begin"/>
      </w:r>
      <w:r>
        <w:rPr>
          <w:noProof/>
        </w:rPr>
        <w:instrText xml:space="preserve"> PAGEREF _Toc471897485 \h </w:instrText>
      </w:r>
      <w:r w:rsidR="00812BD9">
        <w:rPr>
          <w:noProof/>
        </w:rPr>
      </w:r>
      <w:r w:rsidR="00812BD9">
        <w:rPr>
          <w:noProof/>
        </w:rPr>
        <w:fldChar w:fldCharType="separate"/>
      </w:r>
      <w:r w:rsidR="007E3098">
        <w:rPr>
          <w:noProof/>
        </w:rPr>
        <w:t>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913D5">
        <w:rPr>
          <w:noProof/>
        </w:rPr>
        <w:tab/>
      </w:r>
      <w:r w:rsidR="00812BD9">
        <w:rPr>
          <w:noProof/>
        </w:rPr>
        <w:fldChar w:fldCharType="begin"/>
      </w:r>
      <w:r>
        <w:rPr>
          <w:noProof/>
        </w:rPr>
        <w:instrText xml:space="preserve"> PAGEREF _Toc471897486 \h </w:instrText>
      </w:r>
      <w:r w:rsidR="00812BD9">
        <w:rPr>
          <w:noProof/>
        </w:rPr>
      </w:r>
      <w:r w:rsidR="00812BD9">
        <w:rPr>
          <w:noProof/>
        </w:rPr>
        <w:fldChar w:fldCharType="separate"/>
      </w:r>
      <w:r w:rsidR="007E3098">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BD9">
        <w:rPr>
          <w:noProof/>
        </w:rPr>
        <w:fldChar w:fldCharType="begin"/>
      </w:r>
      <w:r>
        <w:rPr>
          <w:noProof/>
        </w:rPr>
        <w:instrText xml:space="preserve"> PAGEREF _Toc471897487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BD9">
        <w:rPr>
          <w:noProof/>
        </w:rPr>
        <w:fldChar w:fldCharType="begin"/>
      </w:r>
      <w:r>
        <w:rPr>
          <w:noProof/>
        </w:rPr>
        <w:instrText xml:space="preserve"> PAGEREF _Toc471897488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12BD9">
        <w:rPr>
          <w:noProof/>
        </w:rPr>
        <w:fldChar w:fldCharType="begin"/>
      </w:r>
      <w:r>
        <w:rPr>
          <w:noProof/>
        </w:rPr>
        <w:instrText xml:space="preserve"> PAGEREF _Toc471897489 \h </w:instrText>
      </w:r>
      <w:r w:rsidR="00812BD9">
        <w:rPr>
          <w:noProof/>
        </w:rPr>
      </w:r>
      <w:r w:rsidR="00812BD9">
        <w:rPr>
          <w:noProof/>
        </w:rPr>
        <w:fldChar w:fldCharType="separate"/>
      </w:r>
      <w:r w:rsidR="007E3098">
        <w:rPr>
          <w:noProof/>
        </w:rPr>
        <w:t>8</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_Toc471897496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BD9">
        <w:rPr>
          <w:noProof/>
        </w:rPr>
        <w:fldChar w:fldCharType="begin"/>
      </w:r>
      <w:r>
        <w:rPr>
          <w:noProof/>
        </w:rPr>
        <w:instrText xml:space="preserve"> PAGEREF _Toc471897497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_Toc471897501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812BD9">
        <w:rPr>
          <w:noProof/>
        </w:rPr>
        <w:fldChar w:fldCharType="begin"/>
      </w:r>
      <w:r>
        <w:rPr>
          <w:noProof/>
        </w:rPr>
        <w:instrText xml:space="preserve"> PAGEREF _Toc471897505 \h </w:instrText>
      </w:r>
      <w:r w:rsidR="00812BD9">
        <w:rPr>
          <w:noProof/>
        </w:rPr>
      </w:r>
      <w:r w:rsidR="00812BD9">
        <w:rPr>
          <w:noProof/>
        </w:rPr>
        <w:fldChar w:fldCharType="separate"/>
      </w:r>
      <w:r w:rsidR="007E3098">
        <w:rPr>
          <w:noProof/>
        </w:rPr>
        <w:t>11</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BD9">
        <w:rPr>
          <w:noProof/>
        </w:rPr>
        <w:fldChar w:fldCharType="begin"/>
      </w:r>
      <w:r>
        <w:rPr>
          <w:noProof/>
        </w:rPr>
        <w:instrText xml:space="preserve"> PAGEREF _Toc471897513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BD9">
        <w:rPr>
          <w:noProof/>
        </w:rPr>
        <w:fldChar w:fldCharType="begin"/>
      </w:r>
      <w:r>
        <w:rPr>
          <w:noProof/>
        </w:rPr>
        <w:instrText xml:space="preserve"> PAGEREF _Toc471897514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BD9">
        <w:rPr>
          <w:noProof/>
        </w:rPr>
        <w:fldChar w:fldCharType="begin"/>
      </w:r>
      <w:r>
        <w:rPr>
          <w:noProof/>
        </w:rPr>
        <w:instrText xml:space="preserve"> PAGEREF _Toc471897517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BD9">
        <w:rPr>
          <w:noProof/>
        </w:rPr>
        <w:fldChar w:fldCharType="begin"/>
      </w:r>
      <w:r>
        <w:rPr>
          <w:noProof/>
        </w:rPr>
        <w:instrText xml:space="preserve"> PAGEREF _Toc471897518 \h </w:instrText>
      </w:r>
      <w:r w:rsidR="00812BD9">
        <w:rPr>
          <w:noProof/>
        </w:rPr>
      </w:r>
      <w:r w:rsidR="00812BD9">
        <w:rPr>
          <w:noProof/>
        </w:rPr>
        <w:fldChar w:fldCharType="separate"/>
      </w:r>
      <w:r w:rsidR="007E3098">
        <w:rPr>
          <w:noProof/>
        </w:rPr>
        <w:t>14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BD9">
        <w:rPr>
          <w:noProof/>
        </w:rPr>
        <w:fldChar w:fldCharType="begin"/>
      </w:r>
      <w:r>
        <w:rPr>
          <w:noProof/>
        </w:rPr>
        <w:instrText xml:space="preserve"> PAGEREF _Toc471897533 \h </w:instrText>
      </w:r>
      <w:r w:rsidR="00812BD9">
        <w:rPr>
          <w:noProof/>
        </w:rPr>
      </w:r>
      <w:r w:rsidR="00812BD9">
        <w:rPr>
          <w:noProof/>
        </w:rPr>
        <w:fldChar w:fldCharType="separate"/>
      </w:r>
      <w:r w:rsidR="007E3098">
        <w:rPr>
          <w:noProof/>
        </w:rPr>
        <w:t>35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BD9">
        <w:rPr>
          <w:noProof/>
        </w:rPr>
        <w:fldChar w:fldCharType="begin"/>
      </w:r>
      <w:r>
        <w:rPr>
          <w:noProof/>
        </w:rPr>
        <w:instrText xml:space="preserve"> PAGEREF _Toc471897536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BD9">
        <w:rPr>
          <w:noProof/>
        </w:rPr>
        <w:fldChar w:fldCharType="begin"/>
      </w:r>
      <w:r>
        <w:rPr>
          <w:noProof/>
        </w:rPr>
        <w:instrText xml:space="preserve"> PAGEREF _Toc471897537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BD9">
        <w:rPr>
          <w:noProof/>
        </w:rPr>
        <w:fldChar w:fldCharType="begin"/>
      </w:r>
      <w:r>
        <w:rPr>
          <w:noProof/>
        </w:rPr>
        <w:instrText xml:space="preserve"> PAGEREF _Toc471897542 \h </w:instrText>
      </w:r>
      <w:r w:rsidR="00812BD9">
        <w:rPr>
          <w:noProof/>
        </w:rPr>
      </w:r>
      <w:r w:rsidR="00812BD9">
        <w:rPr>
          <w:noProof/>
        </w:rPr>
        <w:fldChar w:fldCharType="separate"/>
      </w:r>
      <w:r w:rsidR="007E3098">
        <w:rPr>
          <w:noProof/>
        </w:rPr>
        <w:t>38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12BD9">
        <w:rPr>
          <w:noProof/>
        </w:rPr>
        <w:fldChar w:fldCharType="begin"/>
      </w:r>
      <w:r>
        <w:rPr>
          <w:noProof/>
        </w:rPr>
        <w:instrText xml:space="preserve"> PAGEREF _Toc471897543 \h </w:instrText>
      </w:r>
      <w:r w:rsidR="00812BD9">
        <w:rPr>
          <w:noProof/>
        </w:rPr>
      </w:r>
      <w:r w:rsidR="00812BD9">
        <w:rPr>
          <w:noProof/>
        </w:rPr>
        <w:fldChar w:fldCharType="separate"/>
      </w:r>
      <w:r w:rsidR="007E3098">
        <w:rPr>
          <w:noProof/>
        </w:rPr>
        <w:t>39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BD9">
        <w:rPr>
          <w:noProof/>
        </w:rPr>
        <w:fldChar w:fldCharType="begin"/>
      </w:r>
      <w:r>
        <w:rPr>
          <w:noProof/>
        </w:rPr>
        <w:instrText xml:space="preserve"> PAGEREF _Toc471897544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BD9">
        <w:rPr>
          <w:noProof/>
        </w:rPr>
        <w:fldChar w:fldCharType="begin"/>
      </w:r>
      <w:r>
        <w:rPr>
          <w:noProof/>
        </w:rPr>
        <w:instrText xml:space="preserve"> PAGEREF _Toc471897545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812BD9">
        <w:rPr>
          <w:noProof/>
        </w:rPr>
        <w:fldChar w:fldCharType="begin"/>
      </w:r>
      <w:r>
        <w:rPr>
          <w:noProof/>
        </w:rPr>
        <w:instrText xml:space="preserve"> PAGEREF _Toc471897546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BD9">
        <w:rPr>
          <w:noProof/>
        </w:rPr>
        <w:fldChar w:fldCharType="begin"/>
      </w:r>
      <w:r>
        <w:rPr>
          <w:noProof/>
        </w:rPr>
        <w:instrText xml:space="preserve"> PAGEREF _Toc471897547 \h </w:instrText>
      </w:r>
      <w:r w:rsidR="00812BD9">
        <w:rPr>
          <w:noProof/>
        </w:rPr>
      </w:r>
      <w:r w:rsidR="00812BD9">
        <w:rPr>
          <w:noProof/>
        </w:rPr>
        <w:fldChar w:fldCharType="separate"/>
      </w:r>
      <w:r w:rsidR="007E3098">
        <w:rPr>
          <w:noProof/>
        </w:rPr>
        <w:t>43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12BD9">
        <w:rPr>
          <w:noProof/>
        </w:rPr>
        <w:fldChar w:fldCharType="begin"/>
      </w:r>
      <w:r>
        <w:rPr>
          <w:noProof/>
        </w:rPr>
        <w:instrText xml:space="preserve"> PAGEREF _Toc471897548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BD9">
        <w:rPr>
          <w:noProof/>
        </w:rPr>
        <w:fldChar w:fldCharType="begin"/>
      </w:r>
      <w:r>
        <w:rPr>
          <w:noProof/>
        </w:rPr>
        <w:instrText xml:space="preserve"> PAGEREF _Toc471897549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BD9">
        <w:rPr>
          <w:noProof/>
        </w:rPr>
        <w:fldChar w:fldCharType="begin"/>
      </w:r>
      <w:r>
        <w:rPr>
          <w:noProof/>
        </w:rPr>
        <w:instrText xml:space="preserve"> PAGEREF _Toc471897550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12BD9">
        <w:rPr>
          <w:noProof/>
        </w:rPr>
        <w:fldChar w:fldCharType="begin"/>
      </w:r>
      <w:r>
        <w:rPr>
          <w:noProof/>
        </w:rPr>
        <w:instrText xml:space="preserve"> PAGEREF _Toc471897551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12BD9">
        <w:rPr>
          <w:noProof/>
        </w:rPr>
        <w:fldChar w:fldCharType="begin"/>
      </w:r>
      <w:r>
        <w:rPr>
          <w:noProof/>
        </w:rPr>
        <w:instrText xml:space="preserve"> PAGEREF _Toc471897553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12BD9">
        <w:rPr>
          <w:noProof/>
        </w:rPr>
        <w:fldChar w:fldCharType="begin"/>
      </w:r>
      <w:r>
        <w:rPr>
          <w:noProof/>
        </w:rPr>
        <w:instrText xml:space="preserve"> PAGEREF _Toc471897555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BD9">
        <w:rPr>
          <w:noProof/>
        </w:rPr>
        <w:fldChar w:fldCharType="begin"/>
      </w:r>
      <w:r>
        <w:rPr>
          <w:noProof/>
        </w:rPr>
        <w:instrText xml:space="preserve"> PAGEREF _Toc471897557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BD9">
        <w:rPr>
          <w:noProof/>
        </w:rPr>
        <w:fldChar w:fldCharType="begin"/>
      </w:r>
      <w:r>
        <w:rPr>
          <w:noProof/>
        </w:rPr>
        <w:instrText xml:space="preserve"> PAGEREF _Toc471897558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BD9">
        <w:rPr>
          <w:noProof/>
        </w:rPr>
        <w:fldChar w:fldCharType="begin"/>
      </w:r>
      <w:r>
        <w:rPr>
          <w:noProof/>
        </w:rPr>
        <w:instrText xml:space="preserve"> PAGEREF _Toc471897561 \h </w:instrText>
      </w:r>
      <w:r w:rsidR="00812BD9">
        <w:rPr>
          <w:noProof/>
        </w:rPr>
      </w:r>
      <w:r w:rsidR="00812BD9">
        <w:rPr>
          <w:noProof/>
        </w:rPr>
        <w:fldChar w:fldCharType="separate"/>
      </w:r>
      <w:r w:rsidR="007E3098">
        <w:rPr>
          <w:noProof/>
        </w:rPr>
        <w:t>51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812BD9">
        <w:rPr>
          <w:noProof/>
        </w:rPr>
        <w:fldChar w:fldCharType="begin"/>
      </w:r>
      <w:r>
        <w:rPr>
          <w:noProof/>
        </w:rPr>
        <w:instrText xml:space="preserve"> PAGEREF _Toc471897563 \h </w:instrText>
      </w:r>
      <w:r w:rsidR="00812BD9">
        <w:rPr>
          <w:noProof/>
        </w:rPr>
      </w:r>
      <w:r w:rsidR="00812BD9">
        <w:rPr>
          <w:noProof/>
        </w:rPr>
        <w:fldChar w:fldCharType="separate"/>
      </w:r>
      <w:r w:rsidR="007E3098">
        <w:rPr>
          <w:noProof/>
        </w:rPr>
        <w:t>53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812BD9">
        <w:rPr>
          <w:noProof/>
        </w:rPr>
        <w:fldChar w:fldCharType="begin"/>
      </w:r>
      <w:r>
        <w:rPr>
          <w:noProof/>
        </w:rPr>
        <w:instrText xml:space="preserve"> PAGEREF _Toc471897566 \h </w:instrText>
      </w:r>
      <w:r w:rsidR="00812BD9">
        <w:rPr>
          <w:noProof/>
        </w:rPr>
      </w:r>
      <w:r w:rsidR="00812BD9">
        <w:rPr>
          <w:noProof/>
        </w:rPr>
        <w:fldChar w:fldCharType="separate"/>
      </w:r>
      <w:r w:rsidR="007E3098">
        <w:rPr>
          <w:noProof/>
        </w:rPr>
        <w:t>55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12BD9">
        <w:rPr>
          <w:noProof/>
        </w:rPr>
        <w:fldChar w:fldCharType="begin"/>
      </w:r>
      <w:r>
        <w:rPr>
          <w:noProof/>
        </w:rPr>
        <w:instrText xml:space="preserve"> PAGEREF _Toc471897569 \h </w:instrText>
      </w:r>
      <w:r w:rsidR="00812BD9">
        <w:rPr>
          <w:noProof/>
        </w:rPr>
      </w:r>
      <w:r w:rsidR="00812BD9">
        <w:rPr>
          <w:noProof/>
        </w:rPr>
        <w:fldChar w:fldCharType="separate"/>
      </w:r>
      <w:r w:rsidR="007E3098">
        <w:rPr>
          <w:noProof/>
        </w:rPr>
        <w:t>57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12BD9">
        <w:rPr>
          <w:noProof/>
        </w:rPr>
        <w:fldChar w:fldCharType="begin"/>
      </w:r>
      <w:r>
        <w:rPr>
          <w:noProof/>
        </w:rPr>
        <w:instrText xml:space="preserve"> PAGEREF _Toc471897572 \h </w:instrText>
      </w:r>
      <w:r w:rsidR="00812BD9">
        <w:rPr>
          <w:noProof/>
        </w:rPr>
      </w:r>
      <w:r w:rsidR="00812BD9">
        <w:rPr>
          <w:noProof/>
        </w:rPr>
        <w:fldChar w:fldCharType="separate"/>
      </w:r>
      <w:r w:rsidR="007E3098">
        <w:rPr>
          <w:noProof/>
        </w:rPr>
        <w:t>59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812BD9">
        <w:rPr>
          <w:noProof/>
        </w:rPr>
        <w:fldChar w:fldCharType="begin"/>
      </w:r>
      <w:r>
        <w:rPr>
          <w:noProof/>
        </w:rPr>
        <w:instrText xml:space="preserve"> PAGEREF _Toc471897575 \h </w:instrText>
      </w:r>
      <w:r w:rsidR="00812BD9">
        <w:rPr>
          <w:noProof/>
        </w:rPr>
      </w:r>
      <w:r w:rsidR="00812BD9">
        <w:rPr>
          <w:noProof/>
        </w:rPr>
        <w:fldChar w:fldCharType="separate"/>
      </w:r>
      <w:r w:rsidR="007E3098">
        <w:rPr>
          <w:noProof/>
        </w:rPr>
        <w:t>61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BD9">
        <w:rPr>
          <w:noProof/>
        </w:rPr>
        <w:fldChar w:fldCharType="begin"/>
      </w:r>
      <w:r>
        <w:rPr>
          <w:noProof/>
        </w:rPr>
        <w:instrText xml:space="preserve"> PAGEREF _Toc471897578 \h </w:instrText>
      </w:r>
      <w:r w:rsidR="00812BD9">
        <w:rPr>
          <w:noProof/>
        </w:rPr>
      </w:r>
      <w:r w:rsidR="00812BD9">
        <w:rPr>
          <w:noProof/>
        </w:rPr>
        <w:fldChar w:fldCharType="separate"/>
      </w:r>
      <w:r w:rsidR="007E3098">
        <w:rPr>
          <w:noProof/>
        </w:rPr>
        <w:t>63</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12BD9">
        <w:rPr>
          <w:noProof/>
        </w:rPr>
        <w:fldChar w:fldCharType="begin"/>
      </w:r>
      <w:r>
        <w:rPr>
          <w:noProof/>
        </w:rPr>
        <w:instrText xml:space="preserve"> PAGEREF _Toc471897580 \h </w:instrText>
      </w:r>
      <w:r w:rsidR="00812BD9">
        <w:rPr>
          <w:noProof/>
        </w:rPr>
      </w:r>
      <w:r w:rsidR="00812BD9">
        <w:rPr>
          <w:noProof/>
        </w:rPr>
        <w:fldChar w:fldCharType="separate"/>
      </w:r>
      <w:r w:rsidR="007E3098">
        <w:rPr>
          <w:noProof/>
        </w:rPr>
        <w:t>64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BD9">
        <w:rPr>
          <w:noProof/>
        </w:rPr>
        <w:fldChar w:fldCharType="begin"/>
      </w:r>
      <w:r>
        <w:rPr>
          <w:noProof/>
        </w:rPr>
        <w:instrText xml:space="preserve"> PAGEREF _Toc471897582 \h </w:instrText>
      </w:r>
      <w:r w:rsidR="00812BD9">
        <w:rPr>
          <w:noProof/>
        </w:rPr>
      </w:r>
      <w:r w:rsidR="00812BD9">
        <w:rPr>
          <w:noProof/>
        </w:rPr>
        <w:fldChar w:fldCharType="separate"/>
      </w:r>
      <w:r w:rsidR="007E3098">
        <w:rPr>
          <w:noProof/>
        </w:rPr>
        <w:t>72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BD9">
        <w:rPr>
          <w:noProof/>
        </w:rPr>
        <w:fldChar w:fldCharType="begin"/>
      </w:r>
      <w:r>
        <w:rPr>
          <w:noProof/>
        </w:rPr>
        <w:instrText xml:space="preserve"> PAGEREF _Toc471897585 \h </w:instrText>
      </w:r>
      <w:r w:rsidR="00812BD9">
        <w:rPr>
          <w:noProof/>
        </w:rPr>
      </w:r>
      <w:r w:rsidR="00812BD9">
        <w:rPr>
          <w:noProof/>
        </w:rPr>
        <w:fldChar w:fldCharType="separate"/>
      </w:r>
      <w:r w:rsidR="007E3098">
        <w:rPr>
          <w:noProof/>
        </w:rPr>
        <w:t>74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BD9">
        <w:rPr>
          <w:noProof/>
        </w:rPr>
        <w:fldChar w:fldCharType="begin"/>
      </w:r>
      <w:r>
        <w:rPr>
          <w:noProof/>
        </w:rPr>
        <w:instrText xml:space="preserve"> PAGEREF _Toc471897588 \h </w:instrText>
      </w:r>
      <w:r w:rsidR="00812BD9">
        <w:rPr>
          <w:noProof/>
        </w:rPr>
      </w:r>
      <w:r w:rsidR="00812BD9">
        <w:rPr>
          <w:noProof/>
        </w:rPr>
        <w:fldChar w:fldCharType="separate"/>
      </w:r>
      <w:r w:rsidR="007E3098">
        <w:rPr>
          <w:noProof/>
        </w:rPr>
        <w:t>76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BD9">
        <w:rPr>
          <w:noProof/>
        </w:rPr>
        <w:fldChar w:fldCharType="begin"/>
      </w:r>
      <w:r>
        <w:rPr>
          <w:noProof/>
        </w:rPr>
        <w:instrText xml:space="preserve"> PAGEREF _Toc471897591 \h </w:instrText>
      </w:r>
      <w:r w:rsidR="00812BD9">
        <w:rPr>
          <w:noProof/>
        </w:rPr>
      </w:r>
      <w:r w:rsidR="00812BD9">
        <w:rPr>
          <w:noProof/>
        </w:rPr>
        <w:fldChar w:fldCharType="separate"/>
      </w:r>
      <w:r w:rsidR="007E3098">
        <w:rPr>
          <w:noProof/>
        </w:rPr>
        <w:t>79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BD9">
        <w:rPr>
          <w:noProof/>
        </w:rPr>
        <w:fldChar w:fldCharType="begin"/>
      </w:r>
      <w:r>
        <w:rPr>
          <w:noProof/>
        </w:rPr>
        <w:instrText xml:space="preserve"> PAGEREF _Toc471897594 \h </w:instrText>
      </w:r>
      <w:r w:rsidR="00812BD9">
        <w:rPr>
          <w:noProof/>
        </w:rPr>
      </w:r>
      <w:r w:rsidR="00812BD9">
        <w:rPr>
          <w:noProof/>
        </w:rPr>
        <w:fldChar w:fldCharType="separate"/>
      </w:r>
      <w:r w:rsidR="007E3098">
        <w:rPr>
          <w:noProof/>
        </w:rPr>
        <w:t>81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BD9">
        <w:rPr>
          <w:noProof/>
        </w:rPr>
        <w:fldChar w:fldCharType="begin"/>
      </w:r>
      <w:r>
        <w:rPr>
          <w:noProof/>
        </w:rPr>
        <w:instrText xml:space="preserve"> PAGEREF _Toc471897597 \h </w:instrText>
      </w:r>
      <w:r w:rsidR="00812BD9">
        <w:rPr>
          <w:noProof/>
        </w:rPr>
      </w:r>
      <w:r w:rsidR="00812BD9">
        <w:rPr>
          <w:noProof/>
        </w:rPr>
        <w:fldChar w:fldCharType="separate"/>
      </w:r>
      <w:r w:rsidR="007E3098">
        <w:rPr>
          <w:noProof/>
        </w:rPr>
        <w:t>83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BD9">
        <w:rPr>
          <w:noProof/>
        </w:rPr>
        <w:fldChar w:fldCharType="begin"/>
      </w:r>
      <w:r>
        <w:rPr>
          <w:noProof/>
        </w:rPr>
        <w:instrText xml:space="preserve"> PAGEREF _Toc471897602 \h </w:instrText>
      </w:r>
      <w:r w:rsidR="00812BD9">
        <w:rPr>
          <w:noProof/>
        </w:rPr>
      </w:r>
      <w:r w:rsidR="00812BD9">
        <w:rPr>
          <w:noProof/>
        </w:rPr>
        <w:fldChar w:fldCharType="separate"/>
      </w:r>
      <w:r w:rsidR="007E3098">
        <w:rPr>
          <w:noProof/>
        </w:rPr>
        <w:t>89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w:t>
      </w:r>
      <w:r w:rsidR="001A0445">
        <w:rPr>
          <w:noProof/>
        </w:rPr>
        <w:t xml:space="preserve"> </w:t>
      </w:r>
      <w:r>
        <w:rPr>
          <w:noProof/>
        </w:rPr>
        <w:t>сдачи-приемки соглашения о неустойке (форма 15)</w:t>
      </w:r>
      <w:r>
        <w:rPr>
          <w:noProof/>
        </w:rPr>
        <w:tab/>
      </w:r>
      <w:r w:rsidR="00812BD9">
        <w:rPr>
          <w:noProof/>
        </w:rPr>
        <w:fldChar w:fldCharType="begin"/>
      </w:r>
      <w:r>
        <w:rPr>
          <w:noProof/>
        </w:rPr>
        <w:instrText xml:space="preserve"> PAGEREF _Toc471897605 \h </w:instrText>
      </w:r>
      <w:r w:rsidR="00812BD9">
        <w:rPr>
          <w:noProof/>
        </w:rPr>
      </w:r>
      <w:r w:rsidR="00812BD9">
        <w:rPr>
          <w:noProof/>
        </w:rPr>
        <w:fldChar w:fldCharType="separate"/>
      </w:r>
      <w:r w:rsidR="007E3098">
        <w:rPr>
          <w:noProof/>
        </w:rPr>
        <w:t>92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12BD9">
        <w:rPr>
          <w:noProof/>
        </w:rPr>
        <w:fldChar w:fldCharType="begin"/>
      </w:r>
      <w:r>
        <w:rPr>
          <w:noProof/>
        </w:rPr>
        <w:instrText xml:space="preserve"> PAGEREF _Toc471897608 \h </w:instrText>
      </w:r>
      <w:r w:rsidR="00812BD9">
        <w:rPr>
          <w:noProof/>
        </w:rPr>
      </w:r>
      <w:r w:rsidR="00812BD9">
        <w:rPr>
          <w:noProof/>
        </w:rPr>
        <w:fldChar w:fldCharType="separate"/>
      </w:r>
      <w:r w:rsidR="007E3098">
        <w:rPr>
          <w:noProof/>
        </w:rPr>
        <w:t>94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812BD9">
        <w:rPr>
          <w:noProof/>
        </w:rPr>
        <w:fldChar w:fldCharType="begin"/>
      </w:r>
      <w:r>
        <w:rPr>
          <w:noProof/>
        </w:rPr>
        <w:instrText xml:space="preserve"> PAGEREF _Toc471897611 \h </w:instrText>
      </w:r>
      <w:r w:rsidR="00812BD9">
        <w:rPr>
          <w:noProof/>
        </w:rPr>
      </w:r>
      <w:r w:rsidR="00812BD9">
        <w:rPr>
          <w:noProof/>
        </w:rPr>
        <w:fldChar w:fldCharType="separate"/>
      </w:r>
      <w:r w:rsidR="007E3098">
        <w:rPr>
          <w:noProof/>
        </w:rPr>
        <w:t>96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812BD9">
        <w:rPr>
          <w:noProof/>
        </w:rPr>
        <w:fldChar w:fldCharType="begin"/>
      </w:r>
      <w:r>
        <w:rPr>
          <w:noProof/>
        </w:rPr>
        <w:instrText xml:space="preserve"> PAGEREF _Toc471897614 \h </w:instrText>
      </w:r>
      <w:r w:rsidR="00812BD9">
        <w:rPr>
          <w:noProof/>
        </w:rPr>
      </w:r>
      <w:r w:rsidR="00812BD9">
        <w:rPr>
          <w:noProof/>
        </w:rPr>
        <w:fldChar w:fldCharType="separate"/>
      </w:r>
      <w:r w:rsidR="007E3098">
        <w:rPr>
          <w:noProof/>
        </w:rPr>
        <w:t>98</w:t>
      </w:r>
      <w:r w:rsidR="00812BD9">
        <w:rPr>
          <w:noProof/>
        </w:rPr>
        <w:fldChar w:fldCharType="end"/>
      </w:r>
    </w:p>
    <w:p w:rsidR="00717F60" w:rsidRPr="00E71A48" w:rsidRDefault="00812BD9"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DB4DA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lang w:eastAsia="ru-RU"/>
        </w:rPr>
      </w:pPr>
      <w:bookmarkStart w:id="10" w:name="_Ref55193512"/>
      <w:bookmarkStart w:id="11" w:name="_Ref191386085"/>
      <w:bookmarkStart w:id="12" w:name="_Ref302563524"/>
      <w:bookmarkStart w:id="13" w:name="_Ref306033426"/>
      <w:proofErr w:type="gramStart"/>
      <w:r w:rsidRPr="00A60C95">
        <w:rPr>
          <w:iCs/>
          <w:sz w:val="24"/>
          <w:szCs w:val="24"/>
        </w:rPr>
        <w:t xml:space="preserve">Заказчик, являющийся Организатором запроса предложений </w:t>
      </w:r>
      <w:r w:rsidR="007556FF" w:rsidRPr="00A60C95">
        <w:rPr>
          <w:iCs/>
          <w:sz w:val="24"/>
          <w:szCs w:val="24"/>
        </w:rPr>
        <w:t>– ПАО «МРСК Центра» (далее – Заказчик или Организатор)</w:t>
      </w:r>
      <w:r w:rsidRPr="00A60C95">
        <w:rPr>
          <w:iCs/>
          <w:sz w:val="24"/>
          <w:szCs w:val="24"/>
        </w:rPr>
        <w:t xml:space="preserve"> (почтовый адрес:</w:t>
      </w:r>
      <w:proofErr w:type="gramEnd"/>
      <w:r w:rsidR="007556FF" w:rsidRPr="00A60C95">
        <w:rPr>
          <w:iCs/>
          <w:sz w:val="24"/>
          <w:szCs w:val="24"/>
        </w:rPr>
        <w:t xml:space="preserve"> РФ, 127018, г. Москва, ул. 2-я Ямская, 4</w:t>
      </w:r>
      <w:r w:rsidR="00EC1043" w:rsidRPr="00A60C95">
        <w:rPr>
          <w:iCs/>
          <w:sz w:val="24"/>
          <w:szCs w:val="24"/>
        </w:rPr>
        <w:t>, с</w:t>
      </w:r>
      <w:r w:rsidRPr="00A60C95">
        <w:rPr>
          <w:iCs/>
          <w:sz w:val="24"/>
          <w:szCs w:val="24"/>
        </w:rPr>
        <w:t xml:space="preserve">екретарь Закупочной комиссии – </w:t>
      </w:r>
      <w:r w:rsidR="00F97B45" w:rsidRPr="00A60C95">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F97B45" w:rsidRPr="00A60C95">
        <w:rPr>
          <w:sz w:val="24"/>
          <w:szCs w:val="24"/>
        </w:rPr>
        <w:t xml:space="preserve">: </w:t>
      </w:r>
      <w:hyperlink r:id="rId18" w:history="1">
        <w:r w:rsidR="00F97B45" w:rsidRPr="00CC45ED">
          <w:rPr>
            <w:rStyle w:val="a7"/>
            <w:sz w:val="24"/>
            <w:szCs w:val="24"/>
          </w:rPr>
          <w:t>Lebedev.AAL@mrsk-1.ru</w:t>
        </w:r>
      </w:hyperlink>
      <w:r w:rsidR="00F97B45" w:rsidRPr="00A60C95">
        <w:rPr>
          <w:iCs/>
          <w:sz w:val="24"/>
          <w:szCs w:val="24"/>
        </w:rPr>
        <w:t xml:space="preserve">, ответственное лицо – </w:t>
      </w:r>
      <w:r w:rsidR="00CC45ED" w:rsidRPr="001C65C3">
        <w:rPr>
          <w:sz w:val="24"/>
          <w:szCs w:val="24"/>
        </w:rPr>
        <w:t xml:space="preserve">Кудрявцева Татьяна </w:t>
      </w:r>
      <w:r w:rsidR="00CC45ED" w:rsidRPr="00CC45ED">
        <w:rPr>
          <w:sz w:val="24"/>
          <w:szCs w:val="24"/>
        </w:rPr>
        <w:t xml:space="preserve">Владимировна, контактный телефон (4812) 42-95-56, адрес электронной почты: </w:t>
      </w:r>
      <w:hyperlink r:id="rId19" w:history="1">
        <w:proofErr w:type="gramStart"/>
        <w:r w:rsidR="00CC45ED" w:rsidRPr="00CC45ED">
          <w:rPr>
            <w:rStyle w:val="a7"/>
            <w:sz w:val="24"/>
            <w:szCs w:val="24"/>
          </w:rPr>
          <w:t>Kudryavtseva.TV@mrsk-1.ru</w:t>
        </w:r>
      </w:hyperlink>
      <w:r w:rsidR="00467A32" w:rsidRPr="00CC45ED">
        <w:rPr>
          <w:sz w:val="24"/>
          <w:szCs w:val="24"/>
        </w:rPr>
        <w:t>.</w:t>
      </w:r>
      <w:r w:rsidR="00862664" w:rsidRPr="00CC45ED">
        <w:rPr>
          <w:sz w:val="24"/>
          <w:szCs w:val="24"/>
        </w:rPr>
        <w:t xml:space="preserve"> </w:t>
      </w:r>
      <w:r w:rsidR="004B5EB3" w:rsidRPr="00CC45ED">
        <w:rPr>
          <w:iCs/>
          <w:sz w:val="24"/>
          <w:szCs w:val="24"/>
        </w:rPr>
        <w:t>Извещени</w:t>
      </w:r>
      <w:r w:rsidRPr="00CC45ED">
        <w:rPr>
          <w:iCs/>
          <w:sz w:val="24"/>
          <w:szCs w:val="24"/>
        </w:rPr>
        <w:t>ем</w:t>
      </w:r>
      <w:r w:rsidRPr="00CC45ED">
        <w:rPr>
          <w:sz w:val="24"/>
          <w:szCs w:val="24"/>
        </w:rPr>
        <w:t xml:space="preserve"> о проведении открытого </w:t>
      </w:r>
      <w:r w:rsidRPr="00CC45ED">
        <w:rPr>
          <w:iCs/>
          <w:sz w:val="24"/>
          <w:szCs w:val="24"/>
        </w:rPr>
        <w:t>запроса предложений</w:t>
      </w:r>
      <w:r w:rsidRPr="00CC45ED">
        <w:rPr>
          <w:sz w:val="24"/>
          <w:szCs w:val="24"/>
        </w:rPr>
        <w:t xml:space="preserve">, опубликованным </w:t>
      </w:r>
      <w:r w:rsidRPr="00CC45ED">
        <w:rPr>
          <w:b/>
          <w:sz w:val="24"/>
          <w:szCs w:val="24"/>
        </w:rPr>
        <w:t>«</w:t>
      </w:r>
      <w:r w:rsidR="00A60C95" w:rsidRPr="00CC45ED">
        <w:rPr>
          <w:b/>
          <w:sz w:val="24"/>
          <w:szCs w:val="24"/>
        </w:rPr>
        <w:t>2</w:t>
      </w:r>
      <w:r w:rsidR="00CC45ED" w:rsidRPr="00CC45ED">
        <w:rPr>
          <w:b/>
          <w:sz w:val="24"/>
          <w:szCs w:val="24"/>
        </w:rPr>
        <w:t>9</w:t>
      </w:r>
      <w:r w:rsidRPr="00CC45ED">
        <w:rPr>
          <w:b/>
          <w:sz w:val="24"/>
          <w:szCs w:val="24"/>
        </w:rPr>
        <w:t xml:space="preserve">» </w:t>
      </w:r>
      <w:r w:rsidR="00A60C95" w:rsidRPr="00CC45ED">
        <w:rPr>
          <w:b/>
          <w:sz w:val="24"/>
          <w:szCs w:val="24"/>
        </w:rPr>
        <w:t xml:space="preserve">июня </w:t>
      </w:r>
      <w:r w:rsidR="009C1997" w:rsidRPr="00CC45ED">
        <w:rPr>
          <w:b/>
          <w:sz w:val="24"/>
          <w:szCs w:val="24"/>
        </w:rPr>
        <w:t>2018</w:t>
      </w:r>
      <w:r w:rsidRPr="00CC45ED">
        <w:rPr>
          <w:b/>
          <w:sz w:val="24"/>
          <w:szCs w:val="24"/>
        </w:rPr>
        <w:t xml:space="preserve"> г.</w:t>
      </w:r>
      <w:r w:rsidRPr="00CC45ED">
        <w:rPr>
          <w:sz w:val="24"/>
          <w:szCs w:val="24"/>
        </w:rPr>
        <w:t xml:space="preserve"> на официальном</w:t>
      </w:r>
      <w:r w:rsidRPr="00A60C95">
        <w:rPr>
          <w:sz w:val="24"/>
          <w:szCs w:val="24"/>
        </w:rPr>
        <w:t xml:space="preserve"> сайте (</w:t>
      </w:r>
      <w:hyperlink r:id="rId20" w:history="1">
        <w:r w:rsidR="00345CCA" w:rsidRPr="00A60C95">
          <w:rPr>
            <w:rStyle w:val="a7"/>
            <w:sz w:val="24"/>
            <w:szCs w:val="24"/>
          </w:rPr>
          <w:t>www.zakupki.</w:t>
        </w:r>
        <w:r w:rsidR="00345CCA" w:rsidRPr="00A60C95">
          <w:rPr>
            <w:rStyle w:val="a7"/>
            <w:sz w:val="24"/>
            <w:szCs w:val="24"/>
            <w:lang w:val="en-US"/>
          </w:rPr>
          <w:t>gov</w:t>
        </w:r>
        <w:r w:rsidR="00345CCA" w:rsidRPr="00A60C95">
          <w:rPr>
            <w:rStyle w:val="a7"/>
            <w:sz w:val="24"/>
            <w:szCs w:val="24"/>
          </w:rPr>
          <w:t>.ru</w:t>
        </w:r>
      </w:hyperlink>
      <w:r w:rsidRPr="00A60C95">
        <w:rPr>
          <w:sz w:val="24"/>
          <w:szCs w:val="24"/>
        </w:rPr>
        <w:t>),</w:t>
      </w:r>
      <w:r w:rsidR="009D7F01" w:rsidRPr="00A60C95">
        <w:rPr>
          <w:iCs/>
          <w:sz w:val="24"/>
          <w:szCs w:val="24"/>
        </w:rPr>
        <w:t xml:space="preserve"> </w:t>
      </w:r>
      <w:r w:rsidR="009D7F01" w:rsidRPr="00A60C95">
        <w:rPr>
          <w:sz w:val="24"/>
          <w:szCs w:val="24"/>
        </w:rPr>
        <w:t xml:space="preserve">на сайте </w:t>
      </w:r>
      <w:r w:rsidR="007556FF" w:rsidRPr="00A60C95">
        <w:rPr>
          <w:iCs/>
          <w:sz w:val="24"/>
          <w:szCs w:val="24"/>
        </w:rPr>
        <w:t>ПАО «МРСК Центра»</w:t>
      </w:r>
      <w:r w:rsidR="009D7F01" w:rsidRPr="00A60C95">
        <w:rPr>
          <w:sz w:val="24"/>
          <w:szCs w:val="24"/>
        </w:rPr>
        <w:t xml:space="preserve"> (</w:t>
      </w:r>
      <w:hyperlink r:id="rId21" w:history="1">
        <w:r w:rsidR="007556FF" w:rsidRPr="00A60C95">
          <w:rPr>
            <w:rStyle w:val="a7"/>
            <w:sz w:val="24"/>
            <w:szCs w:val="24"/>
          </w:rPr>
          <w:t>www.mrsk-1.ru</w:t>
        </w:r>
      </w:hyperlink>
      <w:r w:rsidR="00862664" w:rsidRPr="00A60C95">
        <w:rPr>
          <w:sz w:val="24"/>
          <w:szCs w:val="24"/>
        </w:rPr>
        <w:t>)</w:t>
      </w:r>
      <w:r w:rsidR="00702B2C" w:rsidRPr="00A60C95">
        <w:rPr>
          <w:sz w:val="24"/>
          <w:szCs w:val="24"/>
        </w:rPr>
        <w:t xml:space="preserve">, на сайте ЭТП, указанном в п. </w:t>
      </w:r>
      <w:r w:rsidR="004E0F05" w:rsidRPr="00A60C95">
        <w:rPr>
          <w:sz w:val="24"/>
          <w:szCs w:val="24"/>
        </w:rPr>
        <w:fldChar w:fldCharType="begin"/>
      </w:r>
      <w:r w:rsidR="004E0F05" w:rsidRPr="00A60C95">
        <w:rPr>
          <w:sz w:val="24"/>
          <w:szCs w:val="24"/>
        </w:rPr>
        <w:instrText xml:space="preserve"> REF _Ref440269836 \r \h  \* MERGEFORMAT </w:instrText>
      </w:r>
      <w:r w:rsidR="004E0F05" w:rsidRPr="00A60C95">
        <w:rPr>
          <w:sz w:val="24"/>
          <w:szCs w:val="24"/>
        </w:rPr>
      </w:r>
      <w:r w:rsidR="004E0F05" w:rsidRPr="00A60C95">
        <w:rPr>
          <w:sz w:val="24"/>
          <w:szCs w:val="24"/>
        </w:rPr>
        <w:fldChar w:fldCharType="separate"/>
      </w:r>
      <w:r w:rsidR="00B57D9B" w:rsidRPr="00A60C95">
        <w:rPr>
          <w:sz w:val="24"/>
          <w:szCs w:val="24"/>
        </w:rPr>
        <w:t>1.1.2</w:t>
      </w:r>
      <w:r w:rsidR="004E0F05" w:rsidRPr="00A60C95">
        <w:rPr>
          <w:sz w:val="24"/>
          <w:szCs w:val="24"/>
        </w:rPr>
        <w:fldChar w:fldCharType="end"/>
      </w:r>
      <w:r w:rsidR="00702B2C" w:rsidRPr="00A60C95">
        <w:rPr>
          <w:sz w:val="24"/>
          <w:szCs w:val="24"/>
        </w:rPr>
        <w:t xml:space="preserve"> настоящей Документации, </w:t>
      </w:r>
      <w:r w:rsidRPr="00A60C95">
        <w:rPr>
          <w:sz w:val="24"/>
          <w:szCs w:val="24"/>
        </w:rPr>
        <w:t>пригласило юридических лиц</w:t>
      </w:r>
      <w:r w:rsidR="005B75A6" w:rsidRPr="00A60C95">
        <w:rPr>
          <w:sz w:val="24"/>
          <w:szCs w:val="24"/>
        </w:rPr>
        <w:t xml:space="preserve"> и физических лиц (в т.</w:t>
      </w:r>
      <w:r w:rsidR="003129D4" w:rsidRPr="00A60C95">
        <w:rPr>
          <w:sz w:val="24"/>
          <w:szCs w:val="24"/>
        </w:rPr>
        <w:t xml:space="preserve"> </w:t>
      </w:r>
      <w:r w:rsidR="005B75A6" w:rsidRPr="00A60C95">
        <w:rPr>
          <w:sz w:val="24"/>
          <w:szCs w:val="24"/>
        </w:rPr>
        <w:t>ч. индивидуальных предпринимателей)</w:t>
      </w:r>
      <w:r w:rsidR="00C0057F" w:rsidRPr="00A60C95">
        <w:rPr>
          <w:sz w:val="24"/>
          <w:szCs w:val="24"/>
        </w:rPr>
        <w:t>, являющихся субъектами малого и среднего предпринимательства (соответствующих критериям отнесения к</w:t>
      </w:r>
      <w:proofErr w:type="gramEnd"/>
      <w:r w:rsidR="00C0057F" w:rsidRPr="00A60C95">
        <w:rPr>
          <w:sz w:val="24"/>
          <w:szCs w:val="24"/>
        </w:rPr>
        <w:t xml:space="preserve"> </w:t>
      </w:r>
      <w:proofErr w:type="gramStart"/>
      <w:r w:rsidR="00C0057F" w:rsidRPr="00A60C95">
        <w:rPr>
          <w:sz w:val="24"/>
          <w:szCs w:val="24"/>
        </w:rPr>
        <w:t>субъектам малого и среднего</w:t>
      </w:r>
      <w:proofErr w:type="gramEnd"/>
      <w:r w:rsidR="00C0057F" w:rsidRPr="00A60C95">
        <w:rPr>
          <w:sz w:val="24"/>
          <w:szCs w:val="24"/>
        </w:rPr>
        <w:t xml:space="preserve"> </w:t>
      </w:r>
      <w:proofErr w:type="gramStart"/>
      <w:r w:rsidR="00C0057F" w:rsidRPr="00A60C95">
        <w:rPr>
          <w:sz w:val="24"/>
          <w:szCs w:val="24"/>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A60C95">
        <w:rPr>
          <w:sz w:val="24"/>
          <w:szCs w:val="24"/>
        </w:rPr>
        <w:t xml:space="preserve"> (далее - Участники)</w:t>
      </w:r>
      <w:r w:rsidR="009D7F01" w:rsidRPr="00A60C95">
        <w:rPr>
          <w:sz w:val="24"/>
          <w:szCs w:val="24"/>
        </w:rPr>
        <w:t xml:space="preserve"> </w:t>
      </w:r>
      <w:r w:rsidR="004B5EB3" w:rsidRPr="00A60C95">
        <w:rPr>
          <w:sz w:val="24"/>
          <w:szCs w:val="24"/>
        </w:rPr>
        <w:t>к участию в процедуре О</w:t>
      </w:r>
      <w:r w:rsidRPr="00A60C95">
        <w:rPr>
          <w:sz w:val="24"/>
          <w:szCs w:val="24"/>
        </w:rPr>
        <w:t xml:space="preserve">ткрытого запроса предложений (далее – запрос предложений) </w:t>
      </w:r>
      <w:bookmarkEnd w:id="10"/>
      <w:r w:rsidR="004B5EB3" w:rsidRPr="00A60C95">
        <w:rPr>
          <w:sz w:val="24"/>
          <w:szCs w:val="24"/>
        </w:rPr>
        <w:t xml:space="preserve">на право заключения </w:t>
      </w:r>
      <w:r w:rsidR="00193762" w:rsidRPr="00A60C95">
        <w:rPr>
          <w:iCs/>
          <w:sz w:val="24"/>
          <w:szCs w:val="24"/>
          <w:lang w:eastAsia="ru-RU"/>
        </w:rPr>
        <w:t xml:space="preserve">Договора на </w:t>
      </w:r>
      <w:r w:rsidR="000004B9">
        <w:rPr>
          <w:sz w:val="24"/>
          <w:szCs w:val="24"/>
        </w:rPr>
        <w:t>выполнение работ по ремонту грузоподъемной техники</w:t>
      </w:r>
      <w:r w:rsidR="000004B9">
        <w:rPr>
          <w:snapToGrid w:val="0"/>
          <w:sz w:val="24"/>
          <w:szCs w:val="24"/>
        </w:rPr>
        <w:t xml:space="preserve"> </w:t>
      </w:r>
      <w:r w:rsidR="00193762" w:rsidRPr="00DB4DA3">
        <w:rPr>
          <w:iCs/>
          <w:sz w:val="24"/>
          <w:szCs w:val="24"/>
          <w:lang w:eastAsia="ru-RU"/>
        </w:rPr>
        <w:t>для нужд ПАО «МРСК Центра» (филиала «Смоленскэнерго»</w:t>
      </w:r>
      <w:r w:rsidR="00862664" w:rsidRPr="00DB4DA3">
        <w:rPr>
          <w:iCs/>
          <w:sz w:val="24"/>
          <w:szCs w:val="24"/>
          <w:lang w:eastAsia="ru-RU"/>
        </w:rPr>
        <w:t>, расположенного по адресу:</w:t>
      </w:r>
      <w:proofErr w:type="gramEnd"/>
      <w:r w:rsidR="00862664" w:rsidRPr="00DB4DA3">
        <w:rPr>
          <w:iCs/>
          <w:sz w:val="24"/>
          <w:szCs w:val="24"/>
          <w:lang w:eastAsia="ru-RU"/>
        </w:rPr>
        <w:t xml:space="preserve"> </w:t>
      </w:r>
      <w:proofErr w:type="gramStart"/>
      <w:r w:rsidR="00862664" w:rsidRPr="00DB4DA3">
        <w:rPr>
          <w:iCs/>
          <w:sz w:val="24"/>
          <w:szCs w:val="24"/>
          <w:lang w:eastAsia="ru-RU"/>
        </w:rPr>
        <w:t xml:space="preserve">РФ, 214019, г. </w:t>
      </w:r>
      <w:r w:rsidR="00193762" w:rsidRPr="00DB4DA3">
        <w:rPr>
          <w:iCs/>
          <w:sz w:val="24"/>
          <w:szCs w:val="24"/>
          <w:lang w:eastAsia="ru-RU"/>
        </w:rPr>
        <w:t>Смоленск, ул. Тенишевой, д. 33</w:t>
      </w:r>
      <w:r w:rsidR="00862664" w:rsidRPr="00DB4DA3">
        <w:rPr>
          <w:iCs/>
          <w:sz w:val="24"/>
          <w:szCs w:val="24"/>
          <w:lang w:eastAsia="ru-RU"/>
        </w:rPr>
        <w:t>)</w:t>
      </w:r>
      <w:r w:rsidRPr="00DB4DA3">
        <w:rPr>
          <w:iCs/>
          <w:sz w:val="24"/>
          <w:szCs w:val="24"/>
          <w:lang w:eastAsia="ru-RU"/>
        </w:rPr>
        <w:t>.</w:t>
      </w:r>
      <w:bookmarkEnd w:id="11"/>
      <w:bookmarkEnd w:id="12"/>
      <w:bookmarkEnd w:id="13"/>
      <w:proofErr w:type="gramEnd"/>
    </w:p>
    <w:p w:rsidR="00717F60" w:rsidRPr="000004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004B9">
        <w:rPr>
          <w:sz w:val="24"/>
          <w:szCs w:val="24"/>
        </w:rPr>
        <w:t xml:space="preserve">Настоящий </w:t>
      </w:r>
      <w:r w:rsidR="004B5EB3" w:rsidRPr="000004B9">
        <w:rPr>
          <w:sz w:val="24"/>
          <w:szCs w:val="24"/>
        </w:rPr>
        <w:t>З</w:t>
      </w:r>
      <w:r w:rsidRPr="000004B9">
        <w:rPr>
          <w:sz w:val="24"/>
          <w:szCs w:val="24"/>
        </w:rPr>
        <w:t xml:space="preserve">апрос предложений проводится в соответствии с правилами и с использованием функционала </w:t>
      </w:r>
      <w:r w:rsidR="00702B2C" w:rsidRPr="000004B9">
        <w:rPr>
          <w:sz w:val="24"/>
          <w:szCs w:val="24"/>
        </w:rPr>
        <w:t>электронной торговой площадк</w:t>
      </w:r>
      <w:r w:rsidR="00414AB1" w:rsidRPr="000004B9">
        <w:rPr>
          <w:sz w:val="24"/>
          <w:szCs w:val="24"/>
        </w:rPr>
        <w:t>и</w:t>
      </w:r>
      <w:r w:rsidR="00702B2C" w:rsidRPr="000004B9">
        <w:rPr>
          <w:sz w:val="24"/>
          <w:szCs w:val="24"/>
        </w:rPr>
        <w:t xml:space="preserve"> </w:t>
      </w:r>
      <w:r w:rsidR="000D70B6" w:rsidRPr="000004B9">
        <w:rPr>
          <w:sz w:val="24"/>
          <w:szCs w:val="24"/>
        </w:rPr>
        <w:t>П</w:t>
      </w:r>
      <w:r w:rsidR="00702B2C" w:rsidRPr="000004B9">
        <w:rPr>
          <w:sz w:val="24"/>
          <w:szCs w:val="24"/>
        </w:rPr>
        <w:t xml:space="preserve">АО «Россети» </w:t>
      </w:r>
      <w:hyperlink r:id="rId22" w:history="1">
        <w:r w:rsidR="000004B9" w:rsidRPr="000004B9">
          <w:rPr>
            <w:rStyle w:val="a7"/>
            <w:sz w:val="24"/>
            <w:szCs w:val="24"/>
          </w:rPr>
          <w:t>etp.rosseti.ru</w:t>
        </w:r>
      </w:hyperlink>
      <w:r w:rsidR="00862664" w:rsidRPr="000004B9">
        <w:rPr>
          <w:sz w:val="24"/>
          <w:szCs w:val="24"/>
        </w:rPr>
        <w:t xml:space="preserve"> </w:t>
      </w:r>
      <w:r w:rsidR="00702B2C" w:rsidRPr="000004B9">
        <w:rPr>
          <w:sz w:val="24"/>
          <w:szCs w:val="24"/>
        </w:rPr>
        <w:t>(далее — ЭТП)</w:t>
      </w:r>
      <w:r w:rsidR="005B75A6" w:rsidRPr="000004B9">
        <w:rPr>
          <w:sz w:val="24"/>
          <w:szCs w:val="24"/>
        </w:rPr>
        <w:t>.</w:t>
      </w:r>
      <w:bookmarkEnd w:id="14"/>
    </w:p>
    <w:p w:rsidR="00717F60" w:rsidRPr="000423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9376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93762" w:rsidRPr="00DB4DA3">
        <w:rPr>
          <w:sz w:val="24"/>
          <w:szCs w:val="24"/>
        </w:rPr>
        <w:t xml:space="preserve">Договора на </w:t>
      </w:r>
      <w:r w:rsidR="000423C3" w:rsidRPr="000F3D6B">
        <w:rPr>
          <w:sz w:val="24"/>
          <w:szCs w:val="24"/>
        </w:rPr>
        <w:t xml:space="preserve">выполнение </w:t>
      </w:r>
      <w:r w:rsidR="000004B9">
        <w:rPr>
          <w:sz w:val="24"/>
          <w:szCs w:val="24"/>
        </w:rPr>
        <w:t>работ по ремонту грузоподъемной техники</w:t>
      </w:r>
      <w:r w:rsidR="000004B9" w:rsidRPr="000004B9">
        <w:rPr>
          <w:sz w:val="24"/>
          <w:szCs w:val="24"/>
        </w:rPr>
        <w:t xml:space="preserve"> для нужд ПАО «МРСК Центра» (филиала </w:t>
      </w:r>
      <w:r w:rsidR="000004B9">
        <w:rPr>
          <w:sz w:val="24"/>
          <w:szCs w:val="24"/>
        </w:rPr>
        <w:t>«Смоленскэнерго»</w:t>
      </w:r>
      <w:r w:rsidR="000004B9" w:rsidRPr="000004B9">
        <w:rPr>
          <w:sz w:val="24"/>
          <w:szCs w:val="24"/>
        </w:rPr>
        <w:t>)</w:t>
      </w:r>
      <w:r w:rsidR="00702B2C" w:rsidRPr="00193762">
        <w:rPr>
          <w:sz w:val="24"/>
          <w:szCs w:val="24"/>
        </w:rPr>
        <w:t>.</w:t>
      </w:r>
    </w:p>
    <w:p w:rsidR="008C4223" w:rsidRPr="00DC72AB" w:rsidRDefault="008C4223" w:rsidP="00750D4A">
      <w:pPr>
        <w:keepNext/>
        <w:autoSpaceDE w:val="0"/>
        <w:autoSpaceDN w:val="0"/>
        <w:spacing w:line="264" w:lineRule="auto"/>
        <w:ind w:firstLine="540"/>
        <w:rPr>
          <w:sz w:val="24"/>
          <w:szCs w:val="24"/>
          <w:lang w:eastAsia="ru-RU"/>
        </w:rPr>
      </w:pPr>
      <w:r w:rsidRPr="00193762">
        <w:rPr>
          <w:sz w:val="24"/>
          <w:szCs w:val="24"/>
        </w:rPr>
        <w:t xml:space="preserve">Количество лотов: </w:t>
      </w:r>
      <w:r w:rsidRPr="00193762">
        <w:rPr>
          <w:b/>
          <w:sz w:val="24"/>
          <w:szCs w:val="24"/>
        </w:rPr>
        <w:t>1 (один</w:t>
      </w:r>
      <w:r w:rsidRPr="00DC72AB">
        <w:rPr>
          <w:b/>
          <w:sz w:val="24"/>
          <w:szCs w:val="24"/>
        </w:rPr>
        <w:t>)</w:t>
      </w:r>
      <w:r w:rsidRPr="00DC72AB">
        <w:rPr>
          <w:sz w:val="24"/>
          <w:szCs w:val="24"/>
        </w:rPr>
        <w:t>.</w:t>
      </w:r>
    </w:p>
    <w:bookmarkEnd w:id="18"/>
    <w:p w:rsidR="00804801" w:rsidRPr="00DC72AB" w:rsidRDefault="00B5344A" w:rsidP="00750D4A">
      <w:pPr>
        <w:pStyle w:val="a"/>
        <w:keepNext/>
        <w:numPr>
          <w:ilvl w:val="0"/>
          <w:numId w:val="0"/>
        </w:numPr>
        <w:spacing w:line="264" w:lineRule="auto"/>
        <w:ind w:left="360" w:hanging="360"/>
        <w:rPr>
          <w:sz w:val="24"/>
          <w:szCs w:val="24"/>
        </w:rPr>
      </w:pPr>
      <w:r w:rsidRPr="00DC72AB">
        <w:rPr>
          <w:sz w:val="24"/>
          <w:szCs w:val="24"/>
        </w:rPr>
        <w:t xml:space="preserve">Частичное </w:t>
      </w:r>
      <w:r w:rsidR="00BE644E" w:rsidRPr="00DC72AB">
        <w:rPr>
          <w:sz w:val="24"/>
          <w:szCs w:val="24"/>
        </w:rPr>
        <w:t>выполнение работ</w:t>
      </w:r>
      <w:r w:rsidRPr="00DC72AB">
        <w:rPr>
          <w:sz w:val="24"/>
          <w:szCs w:val="24"/>
        </w:rPr>
        <w:t xml:space="preserve"> не допускается.</w:t>
      </w:r>
    </w:p>
    <w:p w:rsidR="00717F60" w:rsidRPr="000004B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004B9">
        <w:rPr>
          <w:b/>
          <w:sz w:val="24"/>
          <w:szCs w:val="24"/>
        </w:rPr>
        <w:t>Сроки</w:t>
      </w:r>
      <w:r w:rsidR="00717F60" w:rsidRPr="000004B9">
        <w:rPr>
          <w:b/>
          <w:sz w:val="24"/>
          <w:szCs w:val="24"/>
        </w:rPr>
        <w:t xml:space="preserve"> </w:t>
      </w:r>
      <w:r w:rsidR="00BE644E" w:rsidRPr="000004B9">
        <w:rPr>
          <w:b/>
          <w:sz w:val="24"/>
          <w:szCs w:val="24"/>
        </w:rPr>
        <w:t>выполнения работ</w:t>
      </w:r>
      <w:r w:rsidR="00717F60" w:rsidRPr="000004B9">
        <w:rPr>
          <w:b/>
          <w:sz w:val="24"/>
          <w:szCs w:val="24"/>
        </w:rPr>
        <w:t>:</w:t>
      </w:r>
      <w:r w:rsidR="00717F60" w:rsidRPr="000004B9">
        <w:rPr>
          <w:sz w:val="24"/>
          <w:szCs w:val="24"/>
        </w:rPr>
        <w:t xml:space="preserve"> </w:t>
      </w:r>
      <w:r w:rsidR="000004B9" w:rsidRPr="000004B9">
        <w:rPr>
          <w:sz w:val="24"/>
          <w:szCs w:val="24"/>
        </w:rPr>
        <w:t xml:space="preserve">10.01.2019 по 31.12.2019 года, </w:t>
      </w:r>
      <w:proofErr w:type="gramStart"/>
      <w:r w:rsidR="000004B9" w:rsidRPr="000004B9">
        <w:rPr>
          <w:sz w:val="24"/>
          <w:szCs w:val="24"/>
        </w:rPr>
        <w:t>согласно заявок</w:t>
      </w:r>
      <w:proofErr w:type="gramEnd"/>
      <w:r w:rsidR="000004B9" w:rsidRPr="000004B9">
        <w:rPr>
          <w:sz w:val="24"/>
          <w:szCs w:val="24"/>
        </w:rPr>
        <w:t>, представленных сотрудниками филиала ПАО «МРСК Центра» - «Смоленскэнерго». Сроки ремонта отдельного грузоподъемного механизма (подъемного сооружения) согласовываются с представителями службы механизации и транспорта  филиала ПАО «МРСК Центра» - «Смоленскэнерго» и не должны превышать 20 рабочих дней с момента принятия в ремонт</w:t>
      </w:r>
      <w:r w:rsidR="00193762" w:rsidRPr="000004B9">
        <w:rPr>
          <w:sz w:val="24"/>
          <w:szCs w:val="24"/>
        </w:rPr>
        <w:t>.</w:t>
      </w:r>
      <w:bookmarkEnd w:id="19"/>
    </w:p>
    <w:p w:rsidR="008D2928" w:rsidRPr="000423C3" w:rsidRDefault="00E531C5"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r w:rsidRPr="000423C3">
        <w:rPr>
          <w:b/>
          <w:sz w:val="24"/>
          <w:szCs w:val="24"/>
        </w:rPr>
        <w:t xml:space="preserve">Выполнение работ Участником будет осуществляться </w:t>
      </w:r>
      <w:r w:rsidRPr="000423C3">
        <w:rPr>
          <w:b/>
          <w:sz w:val="24"/>
          <w:szCs w:val="24"/>
          <w:lang w:val="x-none"/>
        </w:rPr>
        <w:t xml:space="preserve">на своих площадях </w:t>
      </w:r>
      <w:r w:rsidRPr="000423C3">
        <w:rPr>
          <w:sz w:val="24"/>
          <w:szCs w:val="24"/>
          <w:lang w:val="x-none"/>
        </w:rPr>
        <w:t>в соответствии с</w:t>
      </w:r>
      <w:r w:rsidRPr="000423C3">
        <w:rPr>
          <w:sz w:val="24"/>
          <w:szCs w:val="24"/>
        </w:rPr>
        <w:t xml:space="preserve"> Приложением №1 к Документации</w:t>
      </w:r>
      <w:r w:rsidRPr="000423C3">
        <w:rPr>
          <w:sz w:val="24"/>
          <w:szCs w:val="24"/>
          <w:lang w:val="x-none"/>
        </w:rPr>
        <w:t xml:space="preserve"> по запросу предложений</w:t>
      </w:r>
      <w:r w:rsidRPr="000423C3">
        <w:rPr>
          <w:sz w:val="24"/>
          <w:szCs w:val="24"/>
        </w:rPr>
        <w:t>.</w:t>
      </w:r>
    </w:p>
    <w:p w:rsidR="00717F60" w:rsidRPr="000423C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63"/>
      <w:r w:rsidRPr="000423C3">
        <w:rPr>
          <w:b/>
          <w:iCs/>
          <w:sz w:val="24"/>
          <w:szCs w:val="24"/>
        </w:rPr>
        <w:t>Форма и порядок оплаты:</w:t>
      </w:r>
      <w:r w:rsidRPr="000423C3">
        <w:rPr>
          <w:iCs/>
          <w:sz w:val="24"/>
          <w:szCs w:val="24"/>
        </w:rPr>
        <w:t xml:space="preserve"> </w:t>
      </w:r>
      <w:r w:rsidR="00BE644E" w:rsidRPr="000423C3">
        <w:rPr>
          <w:sz w:val="24"/>
          <w:szCs w:val="24"/>
        </w:rPr>
        <w:t xml:space="preserve">безналичный расчет, в течение 30 (тридцати) </w:t>
      </w:r>
      <w:r w:rsidR="00193762" w:rsidRPr="000423C3">
        <w:rPr>
          <w:sz w:val="24"/>
          <w:szCs w:val="24"/>
        </w:rPr>
        <w:t>календарных</w:t>
      </w:r>
      <w:r w:rsidR="00BE644E" w:rsidRPr="000423C3">
        <w:rPr>
          <w:sz w:val="24"/>
          <w:szCs w:val="24"/>
        </w:rPr>
        <w:t xml:space="preserve"> дней с момента подписания сторонами Акта приемки выполненных работ и предоставления счета-фактуры.</w:t>
      </w:r>
      <w:bookmarkEnd w:id="20"/>
    </w:p>
    <w:p w:rsidR="00717F60" w:rsidRPr="00DB4DA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423C3">
        <w:rPr>
          <w:iCs/>
          <w:sz w:val="24"/>
          <w:szCs w:val="24"/>
        </w:rPr>
        <w:t xml:space="preserve">Порядок проведения </w:t>
      </w:r>
      <w:r w:rsidR="00C05EF6" w:rsidRPr="000423C3">
        <w:rPr>
          <w:iCs/>
          <w:sz w:val="24"/>
          <w:szCs w:val="24"/>
        </w:rPr>
        <w:t xml:space="preserve">запроса предложений </w:t>
      </w:r>
      <w:r w:rsidRPr="000423C3">
        <w:rPr>
          <w:iCs/>
          <w:sz w:val="24"/>
          <w:szCs w:val="24"/>
        </w:rPr>
        <w:t>и участия в нем, а также</w:t>
      </w:r>
      <w:r w:rsidRPr="00E71A48">
        <w:rPr>
          <w:iCs/>
          <w:sz w:val="24"/>
          <w:szCs w:val="24"/>
        </w:rPr>
        <w:t xml:space="preserve">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BD9">
        <w:rPr>
          <w:iCs/>
          <w:sz w:val="24"/>
          <w:szCs w:val="24"/>
        </w:rPr>
        <w:fldChar w:fldCharType="begin"/>
      </w:r>
      <w:r w:rsidR="00E71A48">
        <w:rPr>
          <w:iCs/>
          <w:sz w:val="24"/>
          <w:szCs w:val="24"/>
        </w:rPr>
        <w:instrText xml:space="preserve"> REF _Ref311232052 \r \h </w:instrText>
      </w:r>
      <w:r w:rsidR="00812BD9">
        <w:rPr>
          <w:iCs/>
          <w:sz w:val="24"/>
          <w:szCs w:val="24"/>
        </w:rPr>
      </w:r>
      <w:r w:rsidR="00812BD9">
        <w:rPr>
          <w:iCs/>
          <w:sz w:val="24"/>
          <w:szCs w:val="24"/>
        </w:rPr>
        <w:fldChar w:fldCharType="separate"/>
      </w:r>
      <w:r w:rsidR="00F95C77">
        <w:rPr>
          <w:iCs/>
          <w:sz w:val="24"/>
          <w:szCs w:val="24"/>
        </w:rPr>
        <w:t>3</w:t>
      </w:r>
      <w:r w:rsidR="00812B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DB4DA3">
        <w:rPr>
          <w:iCs/>
          <w:sz w:val="24"/>
          <w:szCs w:val="24"/>
        </w:rPr>
        <w:t>Д</w:t>
      </w:r>
      <w:r w:rsidRPr="00DB4DA3">
        <w:rPr>
          <w:iCs/>
          <w:sz w:val="24"/>
          <w:szCs w:val="24"/>
        </w:rPr>
        <w:t xml:space="preserve">окументации). </w:t>
      </w:r>
      <w:r w:rsidRPr="00DB4DA3">
        <w:rPr>
          <w:sz w:val="24"/>
          <w:szCs w:val="24"/>
        </w:rPr>
        <w:t xml:space="preserve">Подробные требования к </w:t>
      </w:r>
      <w:r w:rsidR="007F76D6" w:rsidRPr="00DB4DA3">
        <w:rPr>
          <w:sz w:val="24"/>
          <w:szCs w:val="24"/>
        </w:rPr>
        <w:t>выполняемым работам</w:t>
      </w:r>
      <w:r w:rsidR="00077FB6" w:rsidRPr="00DB4DA3">
        <w:rPr>
          <w:sz w:val="24"/>
          <w:szCs w:val="24"/>
        </w:rPr>
        <w:t xml:space="preserve"> </w:t>
      </w:r>
      <w:r w:rsidRPr="00DB4DA3">
        <w:rPr>
          <w:sz w:val="24"/>
          <w:szCs w:val="24"/>
        </w:rPr>
        <w:t>изложены в</w:t>
      </w:r>
      <w:r w:rsidR="00953802" w:rsidRPr="00DB4DA3">
        <w:rPr>
          <w:sz w:val="24"/>
          <w:szCs w:val="24"/>
        </w:rPr>
        <w:t xml:space="preserve"> разделе </w:t>
      </w:r>
      <w:r w:rsidR="00812BD9" w:rsidRPr="00DB4DA3">
        <w:rPr>
          <w:sz w:val="24"/>
          <w:szCs w:val="24"/>
        </w:rPr>
        <w:fldChar w:fldCharType="begin"/>
      </w:r>
      <w:r w:rsidR="008D2928" w:rsidRPr="00DB4DA3">
        <w:rPr>
          <w:sz w:val="24"/>
          <w:szCs w:val="24"/>
        </w:rPr>
        <w:instrText xml:space="preserve"> REF _Ref440270568 \r \h </w:instrText>
      </w:r>
      <w:r w:rsidR="00DB4DA3">
        <w:rPr>
          <w:sz w:val="24"/>
          <w:szCs w:val="24"/>
        </w:rPr>
        <w:instrText xml:space="preserve"> \* MERGEFORMAT </w:instrText>
      </w:r>
      <w:r w:rsidR="00812BD9" w:rsidRPr="00DB4DA3">
        <w:rPr>
          <w:sz w:val="24"/>
          <w:szCs w:val="24"/>
        </w:rPr>
      </w:r>
      <w:r w:rsidR="00812BD9" w:rsidRPr="00DB4DA3">
        <w:rPr>
          <w:sz w:val="24"/>
          <w:szCs w:val="24"/>
        </w:rPr>
        <w:fldChar w:fldCharType="separate"/>
      </w:r>
      <w:r w:rsidR="00F95C77">
        <w:rPr>
          <w:sz w:val="24"/>
          <w:szCs w:val="24"/>
        </w:rPr>
        <w:t>4</w:t>
      </w:r>
      <w:r w:rsidR="00812BD9" w:rsidRPr="00DB4DA3">
        <w:rPr>
          <w:sz w:val="24"/>
          <w:szCs w:val="24"/>
        </w:rPr>
        <w:fldChar w:fldCharType="end"/>
      </w:r>
      <w:r w:rsidRPr="00DB4DA3">
        <w:rPr>
          <w:sz w:val="24"/>
          <w:szCs w:val="24"/>
        </w:rPr>
        <w:t>.</w:t>
      </w:r>
      <w:r w:rsidR="004B5EB3" w:rsidRPr="00DB4DA3">
        <w:rPr>
          <w:sz w:val="24"/>
          <w:szCs w:val="24"/>
        </w:rPr>
        <w:t xml:space="preserve"> Проект</w:t>
      </w:r>
      <w:r w:rsidR="004B5EB3" w:rsidRPr="00DB4DA3">
        <w:rPr>
          <w:iCs/>
          <w:sz w:val="24"/>
          <w:szCs w:val="24"/>
        </w:rPr>
        <w:t xml:space="preserve"> </w:t>
      </w:r>
      <w:r w:rsidR="00123C70" w:rsidRPr="00DB4DA3">
        <w:rPr>
          <w:iCs/>
          <w:sz w:val="24"/>
          <w:szCs w:val="24"/>
        </w:rPr>
        <w:t>Договор</w:t>
      </w:r>
      <w:r w:rsidRPr="00DB4DA3">
        <w:rPr>
          <w:iCs/>
          <w:sz w:val="24"/>
          <w:szCs w:val="24"/>
        </w:rPr>
        <w:t xml:space="preserve">а, который будет заключен по результатам </w:t>
      </w:r>
      <w:r w:rsidR="004B5EB3" w:rsidRPr="00DB4DA3">
        <w:rPr>
          <w:iCs/>
          <w:sz w:val="24"/>
          <w:szCs w:val="24"/>
        </w:rPr>
        <w:t>З</w:t>
      </w:r>
      <w:r w:rsidR="00C05EF6" w:rsidRPr="00DB4DA3">
        <w:rPr>
          <w:iCs/>
          <w:sz w:val="24"/>
          <w:szCs w:val="24"/>
        </w:rPr>
        <w:t>апроса предложений</w:t>
      </w:r>
      <w:r w:rsidRPr="00DB4DA3">
        <w:rPr>
          <w:iCs/>
          <w:sz w:val="24"/>
          <w:szCs w:val="24"/>
        </w:rPr>
        <w:t xml:space="preserve">, приведен в разделе </w:t>
      </w:r>
      <w:r w:rsidR="004E0F05" w:rsidRPr="00DB4DA3">
        <w:rPr>
          <w:sz w:val="24"/>
          <w:szCs w:val="24"/>
        </w:rPr>
        <w:fldChar w:fldCharType="begin"/>
      </w:r>
      <w:r w:rsidR="004E0F05" w:rsidRPr="00DB4DA3">
        <w:rPr>
          <w:sz w:val="24"/>
          <w:szCs w:val="24"/>
        </w:rPr>
        <w:instrText xml:space="preserve"> REF _Ref305973574 \r \h  \* MERGEFORMAT </w:instrText>
      </w:r>
      <w:r w:rsidR="004E0F05" w:rsidRPr="00DB4DA3">
        <w:rPr>
          <w:sz w:val="24"/>
          <w:szCs w:val="24"/>
        </w:rPr>
      </w:r>
      <w:r w:rsidR="004E0F05" w:rsidRPr="00DB4DA3">
        <w:rPr>
          <w:sz w:val="24"/>
          <w:szCs w:val="24"/>
        </w:rPr>
        <w:fldChar w:fldCharType="separate"/>
      </w:r>
      <w:r w:rsidR="00F95C77">
        <w:rPr>
          <w:sz w:val="24"/>
          <w:szCs w:val="24"/>
        </w:rPr>
        <w:t>2</w:t>
      </w:r>
      <w:r w:rsidR="004E0F05" w:rsidRPr="00DB4DA3">
        <w:rPr>
          <w:sz w:val="24"/>
          <w:szCs w:val="24"/>
        </w:rPr>
        <w:fldChar w:fldCharType="end"/>
      </w:r>
      <w:r w:rsidR="004B5EB3" w:rsidRPr="00DB4DA3">
        <w:rPr>
          <w:iCs/>
          <w:sz w:val="24"/>
          <w:szCs w:val="24"/>
        </w:rPr>
        <w:t>.</w:t>
      </w:r>
      <w:r w:rsidRPr="00DB4DA3">
        <w:rPr>
          <w:iCs/>
          <w:sz w:val="24"/>
          <w:szCs w:val="24"/>
        </w:rPr>
        <w:t xml:space="preserve"> Формы документов, которые необходимо </w:t>
      </w:r>
      <w:r w:rsidR="004B5EB3" w:rsidRPr="00DB4DA3">
        <w:rPr>
          <w:iCs/>
          <w:sz w:val="24"/>
          <w:szCs w:val="24"/>
        </w:rPr>
        <w:t>подготовить и подать в составе Заявк</w:t>
      </w:r>
      <w:r w:rsidR="00953802" w:rsidRPr="00DB4DA3">
        <w:rPr>
          <w:iCs/>
          <w:sz w:val="24"/>
          <w:szCs w:val="24"/>
        </w:rPr>
        <w:t xml:space="preserve">и, приведены в разделе </w:t>
      </w:r>
      <w:r w:rsidR="00812BD9" w:rsidRPr="00DB4DA3">
        <w:rPr>
          <w:iCs/>
          <w:sz w:val="24"/>
          <w:szCs w:val="24"/>
        </w:rPr>
        <w:fldChar w:fldCharType="begin"/>
      </w:r>
      <w:r w:rsidR="008D2928" w:rsidRPr="00DB4DA3">
        <w:rPr>
          <w:iCs/>
          <w:sz w:val="24"/>
          <w:szCs w:val="24"/>
        </w:rPr>
        <w:instrText xml:space="preserve"> REF _Ref440270602 \r \h </w:instrText>
      </w:r>
      <w:r w:rsidR="00DB4DA3">
        <w:rPr>
          <w:iCs/>
          <w:sz w:val="24"/>
          <w:szCs w:val="24"/>
        </w:rPr>
        <w:instrText xml:space="preserve"> \* MERGEFORMAT </w:instrText>
      </w:r>
      <w:r w:rsidR="00812BD9" w:rsidRPr="00DB4DA3">
        <w:rPr>
          <w:iCs/>
          <w:sz w:val="24"/>
          <w:szCs w:val="24"/>
        </w:rPr>
      </w:r>
      <w:r w:rsidR="00812BD9" w:rsidRPr="00DB4DA3">
        <w:rPr>
          <w:iCs/>
          <w:sz w:val="24"/>
          <w:szCs w:val="24"/>
        </w:rPr>
        <w:fldChar w:fldCharType="separate"/>
      </w:r>
      <w:r w:rsidR="00F95C77">
        <w:rPr>
          <w:iCs/>
          <w:sz w:val="24"/>
          <w:szCs w:val="24"/>
        </w:rPr>
        <w:t>5</w:t>
      </w:r>
      <w:r w:rsidR="00812BD9" w:rsidRPr="00DB4DA3">
        <w:rPr>
          <w:iCs/>
          <w:sz w:val="24"/>
          <w:szCs w:val="24"/>
        </w:rPr>
        <w:fldChar w:fldCharType="end"/>
      </w:r>
      <w:r w:rsidR="004B5EB3" w:rsidRPr="00DB4DA3">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F95C77" w:rsidRPr="00F95C77">
        <w:rPr>
          <w:sz w:val="24"/>
          <w:szCs w:val="24"/>
        </w:rPr>
        <w:t>1.1.5</w:t>
      </w:r>
      <w:r w:rsidR="004E0F05">
        <w:fldChar w:fldCharType="end"/>
      </w:r>
      <w:r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F95C77" w:rsidRPr="00F95C77">
        <w:rPr>
          <w:sz w:val="24"/>
          <w:szCs w:val="24"/>
        </w:rPr>
        <w:t>1.1.7</w:t>
      </w:r>
      <w:r w:rsidR="004E0F0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F95C77" w:rsidRPr="00F95C77">
        <w:rPr>
          <w:sz w:val="24"/>
          <w:szCs w:val="24"/>
        </w:rPr>
        <w:t>1.1.5</w:t>
      </w:r>
      <w:r w:rsidR="004E0F05">
        <w:fldChar w:fldCharType="end"/>
      </w:r>
      <w:r w:rsidR="008D2928"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F95C77" w:rsidRPr="00F95C77">
        <w:rPr>
          <w:sz w:val="24"/>
          <w:szCs w:val="24"/>
        </w:rPr>
        <w:t>1.1.7</w:t>
      </w:r>
      <w:r w:rsidR="004E0F05">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4E0F05">
        <w:fldChar w:fldCharType="begin"/>
      </w:r>
      <w:r w:rsidR="004E0F05">
        <w:instrText xml:space="preserve"> REF _Ref440270637 \r \h  \* MERGEFORMAT </w:instrText>
      </w:r>
      <w:r w:rsidR="004E0F05">
        <w:fldChar w:fldCharType="separate"/>
      </w:r>
      <w:r w:rsidR="00F95C77" w:rsidRPr="00F95C77">
        <w:rPr>
          <w:bCs w:val="0"/>
          <w:iCs/>
          <w:sz w:val="24"/>
          <w:szCs w:val="24"/>
        </w:rPr>
        <w:t>1.1.5</w:t>
      </w:r>
      <w:r w:rsidR="004E0F05">
        <w:fldChar w:fldCharType="end"/>
      </w:r>
      <w:r w:rsidR="00306DE6" w:rsidRPr="007C0A35">
        <w:rPr>
          <w:bCs w:val="0"/>
          <w:iCs/>
          <w:sz w:val="24"/>
          <w:szCs w:val="24"/>
        </w:rPr>
        <w:t xml:space="preserve"> и</w:t>
      </w:r>
      <w:r w:rsidR="00306DE6" w:rsidRPr="007C0A35">
        <w:rPr>
          <w:sz w:val="24"/>
          <w:szCs w:val="24"/>
        </w:rPr>
        <w:t xml:space="preserve"> </w:t>
      </w:r>
      <w:r w:rsidR="004E0F05">
        <w:fldChar w:fldCharType="begin"/>
      </w:r>
      <w:r w:rsidR="004E0F05">
        <w:instrText xml:space="preserve"> REF _Ref440270663 \r \h  \* MERGEFORMAT </w:instrText>
      </w:r>
      <w:r w:rsidR="004E0F05">
        <w:fldChar w:fldCharType="separate"/>
      </w:r>
      <w:r w:rsidR="00F95C77" w:rsidRPr="00F95C77">
        <w:rPr>
          <w:sz w:val="24"/>
          <w:szCs w:val="24"/>
        </w:rPr>
        <w:t>1.1.7</w:t>
      </w:r>
      <w:r w:rsidR="004E0F05">
        <w:fldChar w:fldCharType="end"/>
      </w:r>
      <w:r w:rsidRPr="007C0A35">
        <w:rPr>
          <w:sz w:val="24"/>
          <w:szCs w:val="24"/>
        </w:rPr>
        <w:t>.</w:t>
      </w:r>
      <w:bookmarkEnd w:id="21"/>
      <w:bookmarkEnd w:id="22"/>
      <w:bookmarkEnd w:id="23"/>
      <w:bookmarkEnd w:id="24"/>
    </w:p>
    <w:p w:rsidR="00717F60" w:rsidRPr="00E71A48" w:rsidRDefault="00717F60" w:rsidP="00750D4A">
      <w:pPr>
        <w:pStyle w:val="2"/>
        <w:tabs>
          <w:tab w:val="clear" w:pos="1700"/>
          <w:tab w:val="left" w:pos="567"/>
        </w:tabs>
        <w:spacing w:line="264" w:lineRule="auto"/>
      </w:pPr>
      <w:bookmarkStart w:id="25" w:name="_Ref55313246"/>
      <w:bookmarkStart w:id="26" w:name="_Ref56231140"/>
      <w:bookmarkStart w:id="27" w:name="_Ref56231144"/>
      <w:bookmarkStart w:id="28" w:name="_Toc471897485"/>
      <w:r w:rsidRPr="00E71A48">
        <w:t>Правовой статус документов</w:t>
      </w:r>
      <w:bookmarkEnd w:id="25"/>
      <w:bookmarkEnd w:id="26"/>
      <w:bookmarkEnd w:id="27"/>
      <w:bookmarkEnd w:id="28"/>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0F05">
        <w:fldChar w:fldCharType="begin"/>
      </w:r>
      <w:r w:rsidR="004E0F05">
        <w:instrText xml:space="preserve"> REF _Ref305973033 \r \h  \* MERGEFORMAT </w:instrText>
      </w:r>
      <w:r w:rsidR="004E0F05">
        <w:fldChar w:fldCharType="separate"/>
      </w:r>
      <w:r w:rsidR="00F95C77" w:rsidRPr="00F95C77">
        <w:rPr>
          <w:sz w:val="24"/>
          <w:szCs w:val="24"/>
        </w:rPr>
        <w:t>3.2</w:t>
      </w:r>
      <w:r w:rsidR="004E0F0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29" w:name="_Ref294695546"/>
      <w:bookmarkStart w:id="30"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29"/>
      <w:bookmarkEnd w:id="30"/>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1" w:name="__RefHeading__397_1298132286"/>
      <w:bookmarkStart w:id="32" w:name="_Toc471897486"/>
      <w:bookmarkEnd w:id="31"/>
      <w:r w:rsidRPr="00E71A48">
        <w:t>Особые положения в связи с проведением Запроса предложений на ЭТП</w:t>
      </w:r>
      <w:bookmarkEnd w:id="32"/>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4E0F05">
        <w:fldChar w:fldCharType="begin"/>
      </w:r>
      <w:r w:rsidR="004E0F05">
        <w:instrText xml:space="preserve"> REF _Ref191386109 \n \h  \* MERGEFORMAT </w:instrText>
      </w:r>
      <w:r w:rsidR="004E0F05">
        <w:fldChar w:fldCharType="separate"/>
      </w:r>
      <w:r w:rsidR="00B57D9B" w:rsidRPr="00B57D9B">
        <w:rPr>
          <w:color w:val="000000"/>
          <w:sz w:val="24"/>
          <w:szCs w:val="24"/>
        </w:rPr>
        <w:t>3.3.2</w:t>
      </w:r>
      <w:r w:rsidR="004E0F05">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_Ref467752100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3" w:name="__RefNumPara__1267_443845793"/>
      <w:bookmarkStart w:id="34" w:name="_Toc471897487"/>
      <w:bookmarkEnd w:id="33"/>
      <w:r w:rsidRPr="009C78C3">
        <w:t>Обжалование</w:t>
      </w:r>
      <w:bookmarkEnd w:id="34"/>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5" w:name="_Ref191386164"/>
      <w:bookmarkStart w:id="36"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5"/>
      <w:bookmarkEnd w:id="36"/>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306978606"/>
      <w:r w:rsidRPr="00E71A48">
        <w:rPr>
          <w:sz w:val="24"/>
          <w:szCs w:val="24"/>
        </w:rPr>
        <w:t>Если претензионный порядок, указанный в п.</w:t>
      </w:r>
      <w:r w:rsidR="004E0F05">
        <w:fldChar w:fldCharType="begin"/>
      </w:r>
      <w:r w:rsidR="004E0F05">
        <w:instrText xml:space="preserve"> REF _Ref191386164 \r \h  \* MERGEFORMAT </w:instrText>
      </w:r>
      <w:r w:rsidR="004E0F05">
        <w:fldChar w:fldCharType="separate"/>
      </w:r>
      <w:r w:rsidR="00F95C77" w:rsidRPr="00F95C77">
        <w:rPr>
          <w:sz w:val="24"/>
          <w:szCs w:val="24"/>
        </w:rPr>
        <w:t xml:space="preserve"> 1.4.1</w:t>
      </w:r>
      <w:r w:rsidR="00F95C77">
        <w:t xml:space="preserve"> </w:t>
      </w:r>
      <w:r w:rsidR="004E0F05">
        <w:fldChar w:fldCharType="end"/>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7"/>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0F05">
        <w:fldChar w:fldCharType="begin"/>
      </w:r>
      <w:r w:rsidR="004E0F05">
        <w:instrText xml:space="preserve"> REF _Ref306978606 \r \h  \* MERGEFORMAT </w:instrText>
      </w:r>
      <w:r w:rsidR="004E0F05">
        <w:fldChar w:fldCharType="separate"/>
      </w:r>
      <w:r w:rsidR="00B57D9B" w:rsidRPr="00B57D9B">
        <w:rPr>
          <w:sz w:val="24"/>
          <w:szCs w:val="24"/>
        </w:rPr>
        <w:t xml:space="preserve"> 1.4.2 </w:t>
      </w:r>
      <w:r w:rsidR="004E0F0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8" w:name="__RefHeading__401_1298132286"/>
      <w:bookmarkStart w:id="39" w:name="_Toc471897488"/>
      <w:bookmarkEnd w:id="38"/>
      <w:r w:rsidRPr="00E71A48">
        <w:t>Прочие положения</w:t>
      </w:r>
      <w:bookmarkEnd w:id="39"/>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w:t>
      </w:r>
      <w:r w:rsidR="001A0445">
        <w:rPr>
          <w:sz w:val="24"/>
          <w:szCs w:val="24"/>
        </w:rPr>
        <w:t xml:space="preserve">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0F05">
        <w:fldChar w:fldCharType="begin"/>
      </w:r>
      <w:r w:rsidR="004E0F05">
        <w:instrText xml:space="preserve"> REF _Ref306114966 \r \h  \* MERGEFORMAT </w:instrText>
      </w:r>
      <w:r w:rsidR="004E0F05">
        <w:fldChar w:fldCharType="separate"/>
      </w:r>
      <w:r w:rsidR="00F95C77" w:rsidRPr="00F95C77">
        <w:rPr>
          <w:sz w:val="24"/>
          <w:szCs w:val="24"/>
        </w:rPr>
        <w:t>3.3.11</w:t>
      </w:r>
      <w:r w:rsidR="004E0F0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471897489"/>
      <w:bookmarkStart w:id="51" w:name="_Ref306144164"/>
      <w:r w:rsidRPr="00F647F7">
        <w:t xml:space="preserve">Закупка </w:t>
      </w:r>
      <w:r w:rsidR="007F76D6">
        <w:t>работ</w:t>
      </w:r>
      <w:r w:rsidRPr="00F647F7">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rsidR="002D4BC6" w:rsidRDefault="00DC6125" w:rsidP="00750D4A">
      <w:pPr>
        <w:pStyle w:val="3"/>
        <w:keepLines/>
        <w:ind w:left="0" w:firstLine="709"/>
        <w:jc w:val="both"/>
        <w:rPr>
          <w:b w:val="0"/>
        </w:rPr>
      </w:pPr>
      <w:bookmarkStart w:id="52" w:name="_Toc440361305"/>
      <w:bookmarkStart w:id="53" w:name="_Toc440376060"/>
      <w:bookmarkStart w:id="54" w:name="_Toc440376187"/>
      <w:bookmarkStart w:id="55" w:name="_Toc440382452"/>
      <w:bookmarkStart w:id="56" w:name="_Toc440447122"/>
      <w:bookmarkStart w:id="57" w:name="_Toc440620802"/>
      <w:bookmarkStart w:id="58" w:name="_Toc440631437"/>
      <w:bookmarkStart w:id="59" w:name="_Toc440875677"/>
      <w:bookmarkStart w:id="60" w:name="_Toc441131701"/>
      <w:bookmarkStart w:id="61" w:name="_Toc465865142"/>
      <w:bookmarkStart w:id="62" w:name="_Toc468976287"/>
      <w:bookmarkStart w:id="63" w:name="_Toc469483008"/>
      <w:bookmarkStart w:id="64"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BD9">
        <w:rPr>
          <w:b w:val="0"/>
        </w:rPr>
        <w:fldChar w:fldCharType="begin"/>
      </w:r>
      <w:r w:rsidR="002D4BC6">
        <w:rPr>
          <w:b w:val="0"/>
        </w:rPr>
        <w:instrText xml:space="preserve"> REF _Ref440275279 \r \h </w:instrText>
      </w:r>
      <w:r w:rsidR="00812BD9">
        <w:rPr>
          <w:b w:val="0"/>
        </w:rPr>
      </w:r>
      <w:r w:rsidR="00812BD9">
        <w:rPr>
          <w:b w:val="0"/>
        </w:rPr>
        <w:fldChar w:fldCharType="separate"/>
      </w:r>
      <w:r w:rsidR="00F95C77">
        <w:rPr>
          <w:b w:val="0"/>
        </w:rPr>
        <w:t>1.1.4</w:t>
      </w:r>
      <w:r w:rsidR="00812B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6288"/>
      <w:bookmarkStart w:id="76" w:name="_Toc469483009"/>
      <w:bookmarkStart w:id="77"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0F05">
        <w:fldChar w:fldCharType="begin"/>
      </w:r>
      <w:r w:rsidR="004E0F05">
        <w:instrText xml:space="preserve"> REF _Ref305973147 \r \h  \* MERGEFORMAT </w:instrText>
      </w:r>
      <w:r w:rsidR="004E0F05">
        <w:fldChar w:fldCharType="separate"/>
      </w:r>
      <w:r w:rsidR="00F95C77" w:rsidRPr="00F95C77">
        <w:rPr>
          <w:b w:val="0"/>
          <w:szCs w:val="24"/>
        </w:rPr>
        <w:t>3.3</w:t>
      </w:r>
      <w:r w:rsidR="004E0F05">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6289"/>
      <w:bookmarkStart w:id="89" w:name="_Toc469483010"/>
      <w:bookmarkStart w:id="90" w:name="_Toc471897492"/>
      <w:r w:rsidRPr="002D4BC6">
        <w:rPr>
          <w:b w:val="0"/>
          <w:szCs w:val="24"/>
        </w:rPr>
        <w:t xml:space="preserve">Письмо о подаче оферты (подраздел </w:t>
      </w:r>
      <w:r w:rsidR="004E0F05">
        <w:fldChar w:fldCharType="begin"/>
      </w:r>
      <w:r w:rsidR="004E0F05">
        <w:instrText xml:space="preserve"> REF _Ref55336310 \r \h  \* MERGEFORMAT </w:instrText>
      </w:r>
      <w:r w:rsidR="004E0F05">
        <w:fldChar w:fldCharType="separate"/>
      </w:r>
      <w:r w:rsidR="00F95C77" w:rsidRPr="00F95C77">
        <w:rPr>
          <w:b w:val="0"/>
          <w:szCs w:val="24"/>
        </w:rPr>
        <w:t>5.1</w:t>
      </w:r>
      <w:r w:rsidR="004E0F0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bookmarkEnd w:id="90"/>
    </w:p>
    <w:p w:rsidR="002D4BC6" w:rsidRPr="002D4BC6" w:rsidRDefault="002D4BC6" w:rsidP="00750D4A">
      <w:pPr>
        <w:pStyle w:val="3"/>
        <w:numPr>
          <w:ilvl w:val="3"/>
          <w:numId w:val="1"/>
        </w:numPr>
        <w:ind w:left="709" w:firstLine="0"/>
        <w:jc w:val="both"/>
        <w:rPr>
          <w:b w:val="0"/>
          <w:szCs w:val="24"/>
        </w:rPr>
      </w:pPr>
      <w:bookmarkStart w:id="91" w:name="_Toc440361308"/>
      <w:bookmarkStart w:id="92" w:name="_Toc440376063"/>
      <w:bookmarkStart w:id="93" w:name="_Toc440376190"/>
      <w:bookmarkStart w:id="94" w:name="_Toc440382455"/>
      <w:bookmarkStart w:id="95" w:name="_Toc440447125"/>
      <w:bookmarkStart w:id="96" w:name="_Toc440620805"/>
      <w:bookmarkStart w:id="97" w:name="_Toc440631440"/>
      <w:bookmarkStart w:id="98" w:name="_Toc440875680"/>
      <w:bookmarkStart w:id="99" w:name="_Toc441131704"/>
      <w:bookmarkStart w:id="100" w:name="_Toc465865145"/>
      <w:bookmarkStart w:id="101" w:name="_Toc468976290"/>
      <w:bookmarkStart w:id="102" w:name="_Toc469483011"/>
      <w:bookmarkStart w:id="103"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4E0F05">
        <w:fldChar w:fldCharType="begin"/>
      </w:r>
      <w:r w:rsidR="004E0F05">
        <w:instrText xml:space="preserve"> REF _Ref440284918 \r \h  \* MERGEFORMAT </w:instrText>
      </w:r>
      <w:r w:rsidR="004E0F05">
        <w:fldChar w:fldCharType="separate"/>
      </w:r>
      <w:r w:rsidR="00F95C77" w:rsidRPr="00F95C77">
        <w:rPr>
          <w:b w:val="0"/>
          <w:szCs w:val="24"/>
        </w:rPr>
        <w:t>5.2</w:t>
      </w:r>
      <w:r w:rsidR="004E0F0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E0F05">
        <w:fldChar w:fldCharType="begin"/>
      </w:r>
      <w:r w:rsidR="004E0F05">
        <w:instrText xml:space="preserve"> REF _Ref440537086 \r \h  \* MERGEFORMAT </w:instrText>
      </w:r>
      <w:r w:rsidR="004E0F05">
        <w:fldChar w:fldCharType="separate"/>
      </w:r>
      <w:r w:rsidR="00F95C77" w:rsidRPr="00F95C77">
        <w:rPr>
          <w:b w:val="0"/>
          <w:bCs w:val="0"/>
          <w:szCs w:val="24"/>
        </w:rPr>
        <w:t>5.3</w:t>
      </w:r>
      <w:r w:rsidR="004E0F0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E0F05">
        <w:fldChar w:fldCharType="begin"/>
      </w:r>
      <w:r w:rsidR="004E0F05">
        <w:instrText xml:space="preserve"> REF _Ref440284947 \r \h  \* MERGEFORMAT </w:instrText>
      </w:r>
      <w:r w:rsidR="004E0F05">
        <w:fldChar w:fldCharType="separate"/>
      </w:r>
      <w:r w:rsidR="00F95C77" w:rsidRPr="00F95C77">
        <w:rPr>
          <w:b w:val="0"/>
          <w:szCs w:val="24"/>
        </w:rPr>
        <w:t>5.4</w:t>
      </w:r>
      <w:r w:rsidR="004E0F0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12BD9">
        <w:rPr>
          <w:b w:val="0"/>
          <w:szCs w:val="24"/>
        </w:rPr>
        <w:fldChar w:fldCharType="begin"/>
      </w:r>
      <w:r w:rsidR="00B8118F">
        <w:rPr>
          <w:b w:val="0"/>
          <w:szCs w:val="24"/>
        </w:rPr>
        <w:instrText xml:space="preserve"> REF _Ref440361439 \r \h </w:instrText>
      </w:r>
      <w:r w:rsidR="00812BD9">
        <w:rPr>
          <w:b w:val="0"/>
          <w:szCs w:val="24"/>
        </w:rPr>
      </w:r>
      <w:r w:rsidR="00812BD9">
        <w:rPr>
          <w:b w:val="0"/>
          <w:szCs w:val="24"/>
        </w:rPr>
        <w:fldChar w:fldCharType="separate"/>
      </w:r>
      <w:r w:rsidR="00F95C77">
        <w:rPr>
          <w:b w:val="0"/>
          <w:szCs w:val="24"/>
        </w:rPr>
        <w:t>5.5</w:t>
      </w:r>
      <w:r w:rsidR="00812BD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BD9">
        <w:rPr>
          <w:b w:val="0"/>
          <w:szCs w:val="24"/>
        </w:rPr>
        <w:fldChar w:fldCharType="begin"/>
      </w:r>
      <w:r w:rsidR="00B8118F">
        <w:rPr>
          <w:b w:val="0"/>
          <w:szCs w:val="24"/>
        </w:rPr>
        <w:instrText xml:space="preserve"> REF _Ref440361531 \r \h </w:instrText>
      </w:r>
      <w:r w:rsidR="00812BD9">
        <w:rPr>
          <w:b w:val="0"/>
          <w:szCs w:val="24"/>
        </w:rPr>
      </w:r>
      <w:r w:rsidR="00812BD9">
        <w:rPr>
          <w:b w:val="0"/>
          <w:szCs w:val="24"/>
        </w:rPr>
        <w:fldChar w:fldCharType="separate"/>
      </w:r>
      <w:r w:rsidR="00F95C77">
        <w:rPr>
          <w:b w:val="0"/>
          <w:szCs w:val="24"/>
        </w:rPr>
        <w:t>5.6</w:t>
      </w:r>
      <w:r w:rsidR="00812BD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bookmarkEnd w:id="103"/>
      <w:r w:rsidR="00AE556B">
        <w:rPr>
          <w:b w:val="0"/>
          <w:szCs w:val="24"/>
        </w:rPr>
        <w:t xml:space="preserve"> </w:t>
      </w:r>
    </w:p>
    <w:p w:rsidR="002D4BC6" w:rsidRPr="002D4BC6" w:rsidRDefault="002D4BC6" w:rsidP="00750D4A">
      <w:pPr>
        <w:pStyle w:val="3"/>
        <w:ind w:left="0" w:firstLine="709"/>
        <w:jc w:val="both"/>
        <w:rPr>
          <w:b w:val="0"/>
          <w:szCs w:val="24"/>
        </w:rPr>
      </w:pPr>
      <w:bookmarkStart w:id="104" w:name="_Toc440361309"/>
      <w:bookmarkStart w:id="105" w:name="_Toc440376064"/>
      <w:bookmarkStart w:id="106" w:name="_Toc440376191"/>
      <w:bookmarkStart w:id="107" w:name="_Toc440382456"/>
      <w:bookmarkStart w:id="108" w:name="_Toc440447126"/>
      <w:bookmarkStart w:id="109" w:name="_Toc440620806"/>
      <w:bookmarkStart w:id="110" w:name="_Toc440631441"/>
      <w:bookmarkStart w:id="111" w:name="_Toc440875681"/>
      <w:bookmarkStart w:id="112" w:name="_Toc441131705"/>
      <w:bookmarkStart w:id="113" w:name="_Toc465865146"/>
      <w:bookmarkStart w:id="114" w:name="_Toc468976291"/>
      <w:bookmarkStart w:id="115" w:name="_Toc469483012"/>
      <w:bookmarkStart w:id="116" w:name="_Toc47189749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BD9">
        <w:rPr>
          <w:b w:val="0"/>
          <w:szCs w:val="24"/>
        </w:rPr>
        <w:fldChar w:fldCharType="begin"/>
      </w:r>
      <w:r>
        <w:rPr>
          <w:b w:val="0"/>
          <w:szCs w:val="24"/>
        </w:rPr>
        <w:instrText xml:space="preserve"> REF _Ref440285128 \r \h </w:instrText>
      </w:r>
      <w:r w:rsidR="00812BD9">
        <w:rPr>
          <w:b w:val="0"/>
          <w:szCs w:val="24"/>
        </w:rPr>
      </w:r>
      <w:r w:rsidR="00812BD9">
        <w:rPr>
          <w:b w:val="0"/>
          <w:szCs w:val="24"/>
        </w:rPr>
        <w:fldChar w:fldCharType="separate"/>
      </w:r>
      <w:r w:rsidR="00F95C77">
        <w:rPr>
          <w:b w:val="0"/>
          <w:szCs w:val="24"/>
        </w:rPr>
        <w:t>3.3.14</w:t>
      </w:r>
      <w:r w:rsidR="00812BD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2D4BC6" w:rsidRPr="002D4BC6" w:rsidRDefault="002D4BC6" w:rsidP="00750D4A">
      <w:pPr>
        <w:pStyle w:val="3"/>
        <w:ind w:left="0" w:firstLine="709"/>
        <w:jc w:val="both"/>
        <w:rPr>
          <w:b w:val="0"/>
          <w:szCs w:val="24"/>
        </w:rPr>
      </w:pPr>
      <w:bookmarkStart w:id="117" w:name="_Toc440361310"/>
      <w:bookmarkStart w:id="118" w:name="_Toc440376065"/>
      <w:bookmarkStart w:id="119" w:name="_Toc440376192"/>
      <w:bookmarkStart w:id="120" w:name="_Toc440382457"/>
      <w:bookmarkStart w:id="121" w:name="_Toc440447127"/>
      <w:bookmarkStart w:id="122" w:name="_Toc440620807"/>
      <w:bookmarkStart w:id="123" w:name="_Toc440631442"/>
      <w:bookmarkStart w:id="124" w:name="_Toc440875682"/>
      <w:bookmarkStart w:id="125" w:name="_Toc441131706"/>
      <w:bookmarkStart w:id="126" w:name="_Toc465865147"/>
      <w:bookmarkStart w:id="127" w:name="_Toc468976292"/>
      <w:bookmarkStart w:id="128" w:name="_Toc469483013"/>
      <w:bookmarkStart w:id="129" w:name="_Toc471897495"/>
      <w:r w:rsidRPr="002D4BC6">
        <w:rPr>
          <w:b w:val="0"/>
          <w:szCs w:val="24"/>
        </w:rPr>
        <w:lastRenderedPageBreak/>
        <w:t xml:space="preserve">Оценка заявок (подраздел </w:t>
      </w:r>
      <w:r w:rsidR="00812BD9">
        <w:rPr>
          <w:b w:val="0"/>
          <w:szCs w:val="24"/>
        </w:rPr>
        <w:fldChar w:fldCharType="begin"/>
      </w:r>
      <w:r w:rsidR="001248B1">
        <w:rPr>
          <w:b w:val="0"/>
          <w:szCs w:val="24"/>
        </w:rPr>
        <w:instrText xml:space="preserve"> REF _Ref468195580 \r \h </w:instrText>
      </w:r>
      <w:r w:rsidR="00812BD9">
        <w:rPr>
          <w:b w:val="0"/>
          <w:szCs w:val="24"/>
        </w:rPr>
      </w:r>
      <w:r w:rsidR="00812BD9">
        <w:rPr>
          <w:b w:val="0"/>
          <w:szCs w:val="24"/>
        </w:rPr>
        <w:fldChar w:fldCharType="separate"/>
      </w:r>
      <w:r w:rsidR="00F95C77">
        <w:rPr>
          <w:b w:val="0"/>
          <w:szCs w:val="24"/>
        </w:rPr>
        <w:t>3.6</w:t>
      </w:r>
      <w:r w:rsidR="00812B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BD9">
        <w:rPr>
          <w:b w:val="0"/>
          <w:szCs w:val="24"/>
        </w:rPr>
        <w:fldChar w:fldCharType="begin"/>
      </w:r>
      <w:r w:rsidR="00B218BA">
        <w:rPr>
          <w:b w:val="0"/>
          <w:szCs w:val="24"/>
        </w:rPr>
        <w:instrText xml:space="preserve"> REF _Ref471897715 \r \h </w:instrText>
      </w:r>
      <w:r w:rsidR="00812BD9">
        <w:rPr>
          <w:b w:val="0"/>
          <w:szCs w:val="24"/>
        </w:rPr>
      </w:r>
      <w:r w:rsidR="00812BD9">
        <w:rPr>
          <w:b w:val="0"/>
          <w:szCs w:val="24"/>
        </w:rPr>
        <w:fldChar w:fldCharType="separate"/>
      </w:r>
      <w:r w:rsidR="00B57D9B">
        <w:rPr>
          <w:b w:val="0"/>
          <w:szCs w:val="24"/>
        </w:rPr>
        <w:t>3.9</w:t>
      </w:r>
      <w:r w:rsidR="00812B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0" w:name="_Проект_договора"/>
      <w:bookmarkStart w:id="131" w:name="_Ref305973574"/>
      <w:bookmarkStart w:id="132" w:name="_Ref440272931"/>
      <w:bookmarkStart w:id="133" w:name="_Ref440274025"/>
      <w:bookmarkStart w:id="134" w:name="_Ref440292752"/>
      <w:bookmarkStart w:id="135" w:name="_Toc471897496"/>
      <w:bookmarkEnd w:id="51"/>
      <w:bookmarkEnd w:id="130"/>
      <w:r w:rsidRPr="006238AF">
        <w:rPr>
          <w:szCs w:val="24"/>
        </w:rPr>
        <w:lastRenderedPageBreak/>
        <w:t xml:space="preserve">Проект </w:t>
      </w:r>
      <w:r w:rsidR="00123C70" w:rsidRPr="006238AF">
        <w:rPr>
          <w:szCs w:val="24"/>
        </w:rPr>
        <w:t>Договор</w:t>
      </w:r>
      <w:r w:rsidRPr="006238AF">
        <w:rPr>
          <w:szCs w:val="24"/>
        </w:rPr>
        <w:t>а</w:t>
      </w:r>
      <w:bookmarkEnd w:id="13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2"/>
      <w:bookmarkEnd w:id="133"/>
      <w:bookmarkEnd w:id="134"/>
      <w:bookmarkEnd w:id="135"/>
    </w:p>
    <w:p w:rsidR="00953802" w:rsidRPr="006238AF" w:rsidRDefault="00216641" w:rsidP="00953802">
      <w:pPr>
        <w:pStyle w:val="2"/>
        <w:tabs>
          <w:tab w:val="clear" w:pos="1700"/>
          <w:tab w:val="left" w:pos="567"/>
        </w:tabs>
        <w:spacing w:line="264" w:lineRule="auto"/>
      </w:pPr>
      <w:bookmarkStart w:id="136" w:name="_Toc471897497"/>
      <w:r w:rsidRPr="006238AF">
        <w:t>Проект договора</w:t>
      </w:r>
      <w:bookmarkEnd w:id="136"/>
    </w:p>
    <w:p w:rsidR="00953802" w:rsidRPr="003803A7" w:rsidRDefault="00953802" w:rsidP="00953802">
      <w:pPr>
        <w:pStyle w:val="3"/>
        <w:ind w:left="0" w:firstLine="709"/>
        <w:jc w:val="both"/>
        <w:rPr>
          <w:b w:val="0"/>
        </w:rPr>
      </w:pPr>
      <w:bookmarkStart w:id="137" w:name="_Toc439238031"/>
      <w:bookmarkStart w:id="138" w:name="_Toc439238153"/>
      <w:bookmarkStart w:id="139" w:name="_Toc439252705"/>
      <w:bookmarkStart w:id="140" w:name="_Toc439323563"/>
      <w:bookmarkStart w:id="141" w:name="_Toc439323679"/>
      <w:bookmarkStart w:id="142" w:name="_Toc440361313"/>
      <w:bookmarkStart w:id="143" w:name="_Toc440376068"/>
      <w:bookmarkStart w:id="144" w:name="_Toc440376195"/>
      <w:bookmarkStart w:id="145" w:name="_Toc440382460"/>
      <w:bookmarkStart w:id="146" w:name="_Toc440447130"/>
      <w:bookmarkStart w:id="147" w:name="_Toc440620810"/>
      <w:bookmarkStart w:id="148" w:name="_Toc440631445"/>
      <w:bookmarkStart w:id="149" w:name="_Toc440875685"/>
      <w:bookmarkStart w:id="150" w:name="_Toc441131709"/>
      <w:bookmarkStart w:id="151" w:name="_Toc465865150"/>
      <w:bookmarkStart w:id="152" w:name="_Toc468976295"/>
      <w:bookmarkStart w:id="153" w:name="_Toc469483016"/>
      <w:bookmarkStart w:id="154"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53802" w:rsidRPr="006238AF" w:rsidRDefault="0094713A" w:rsidP="0094713A">
      <w:pPr>
        <w:pStyle w:val="3"/>
        <w:ind w:left="0" w:firstLine="709"/>
        <w:jc w:val="both"/>
        <w:rPr>
          <w:b w:val="0"/>
        </w:rPr>
      </w:pPr>
      <w:bookmarkStart w:id="155" w:name="_Toc439238032"/>
      <w:bookmarkStart w:id="156" w:name="_Toc439238154"/>
      <w:bookmarkStart w:id="157" w:name="_Toc439252706"/>
      <w:bookmarkStart w:id="158" w:name="_Toc439323564"/>
      <w:bookmarkStart w:id="159" w:name="_Toc439323680"/>
      <w:bookmarkStart w:id="160" w:name="_Toc440361314"/>
      <w:bookmarkStart w:id="161" w:name="_Toc440376069"/>
      <w:bookmarkStart w:id="162" w:name="_Toc440376196"/>
      <w:bookmarkStart w:id="163" w:name="_Toc440382461"/>
      <w:bookmarkStart w:id="164" w:name="_Toc440447131"/>
      <w:bookmarkStart w:id="165" w:name="_Toc440620811"/>
      <w:bookmarkStart w:id="166" w:name="_Toc440631446"/>
      <w:bookmarkStart w:id="167" w:name="_Toc440875686"/>
      <w:bookmarkStart w:id="168" w:name="_Toc441131710"/>
      <w:bookmarkStart w:id="169" w:name="_Toc465865151"/>
      <w:bookmarkStart w:id="170" w:name="_Toc468976296"/>
      <w:bookmarkStart w:id="171" w:name="_Toc469483017"/>
      <w:bookmarkStart w:id="172"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BD9">
        <w:rPr>
          <w:b w:val="0"/>
        </w:rPr>
        <w:fldChar w:fldCharType="begin"/>
      </w:r>
      <w:r w:rsidR="001248B1">
        <w:rPr>
          <w:b w:val="0"/>
        </w:rPr>
        <w:instrText xml:space="preserve"> REF _Ref440361531 \r \h </w:instrText>
      </w:r>
      <w:r w:rsidR="00812BD9">
        <w:rPr>
          <w:b w:val="0"/>
        </w:rPr>
      </w:r>
      <w:r w:rsidR="00812BD9">
        <w:rPr>
          <w:b w:val="0"/>
        </w:rPr>
        <w:fldChar w:fldCharType="separate"/>
      </w:r>
      <w:r w:rsidR="00F95C77">
        <w:rPr>
          <w:b w:val="0"/>
        </w:rPr>
        <w:t>5.6</w:t>
      </w:r>
      <w:r w:rsidR="00812BD9">
        <w:rPr>
          <w:b w:val="0"/>
        </w:rPr>
        <w:fldChar w:fldCharType="end"/>
      </w:r>
      <w:r w:rsidRPr="006238AF">
        <w:rPr>
          <w:b w:val="0"/>
        </w:rPr>
        <w:t>) и приложить его к своей Заявке.</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033"/>
      <w:bookmarkStart w:id="174" w:name="_Toc439238155"/>
      <w:bookmarkStart w:id="175" w:name="_Toc439252707"/>
      <w:bookmarkStart w:id="176" w:name="_Toc439323565"/>
      <w:bookmarkStart w:id="177" w:name="_Toc439323681"/>
      <w:bookmarkStart w:id="178" w:name="_Toc440361315"/>
      <w:bookmarkStart w:id="179" w:name="_Toc440376070"/>
      <w:bookmarkStart w:id="180" w:name="_Toc440376197"/>
      <w:bookmarkStart w:id="181" w:name="_Toc440382462"/>
      <w:bookmarkStart w:id="182" w:name="_Toc440447132"/>
      <w:bookmarkStart w:id="183" w:name="_Toc440620812"/>
      <w:bookmarkStart w:id="184" w:name="_Toc440631447"/>
      <w:bookmarkStart w:id="185" w:name="_Toc440875687"/>
      <w:bookmarkStart w:id="186" w:name="_Toc441131711"/>
      <w:bookmarkStart w:id="187" w:name="_Toc465865152"/>
      <w:bookmarkStart w:id="188" w:name="_Toc468976297"/>
      <w:bookmarkStart w:id="189" w:name="_Toc469483018"/>
      <w:bookmarkStart w:id="190"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53802" w:rsidRPr="003303E9" w:rsidRDefault="00953802" w:rsidP="00953802">
      <w:pPr>
        <w:pStyle w:val="2"/>
        <w:tabs>
          <w:tab w:val="clear" w:pos="1700"/>
          <w:tab w:val="left" w:pos="567"/>
        </w:tabs>
        <w:spacing w:line="264" w:lineRule="auto"/>
      </w:pPr>
      <w:bookmarkStart w:id="191" w:name="_Toc471897501"/>
      <w:r w:rsidRPr="003303E9">
        <w:rPr>
          <w:bCs w:val="0"/>
        </w:rPr>
        <w:t>Антикоррупционная оговорка, включаемая в проект договора</w:t>
      </w:r>
      <w:bookmarkEnd w:id="191"/>
    </w:p>
    <w:p w:rsidR="00953802" w:rsidRPr="003303E9" w:rsidRDefault="0094713A" w:rsidP="0094713A">
      <w:pPr>
        <w:pStyle w:val="3"/>
        <w:ind w:left="0" w:firstLine="709"/>
        <w:jc w:val="both"/>
        <w:rPr>
          <w:b w:val="0"/>
        </w:rPr>
      </w:pPr>
      <w:bookmarkStart w:id="192" w:name="_Toc439238157"/>
      <w:bookmarkStart w:id="193" w:name="_Toc439252709"/>
      <w:bookmarkStart w:id="194" w:name="_Toc439323567"/>
      <w:bookmarkStart w:id="195" w:name="_Toc439323683"/>
      <w:bookmarkStart w:id="196" w:name="_Toc440361317"/>
      <w:bookmarkStart w:id="197" w:name="_Toc440376072"/>
      <w:bookmarkStart w:id="198" w:name="_Toc440376199"/>
      <w:bookmarkStart w:id="199" w:name="_Toc440382464"/>
      <w:bookmarkStart w:id="200" w:name="_Toc440447134"/>
      <w:bookmarkStart w:id="201" w:name="_Toc440620814"/>
      <w:bookmarkStart w:id="202" w:name="_Toc440631449"/>
      <w:bookmarkStart w:id="203" w:name="_Toc440875689"/>
      <w:bookmarkStart w:id="204" w:name="_Toc441131713"/>
      <w:bookmarkStart w:id="205" w:name="_Toc465865154"/>
      <w:bookmarkStart w:id="206" w:name="_Toc468976299"/>
      <w:bookmarkStart w:id="207" w:name="_Toc469483020"/>
      <w:bookmarkStart w:id="208"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Pr>
          <w:b w:val="0"/>
        </w:rPr>
        <w:fldChar w:fldCharType="begin"/>
      </w:r>
      <w:r w:rsidR="008D2928">
        <w:rPr>
          <w:b w:val="0"/>
        </w:rPr>
        <w:instrText xml:space="preserve"> REF _Ref440270867 \r \h </w:instrText>
      </w:r>
      <w:r w:rsidR="00812BD9">
        <w:rPr>
          <w:b w:val="0"/>
        </w:rPr>
      </w:r>
      <w:r w:rsidR="00812BD9">
        <w:rPr>
          <w:b w:val="0"/>
        </w:rPr>
        <w:fldChar w:fldCharType="separate"/>
      </w:r>
      <w:r w:rsidR="00F95C77">
        <w:rPr>
          <w:b w:val="0"/>
        </w:rPr>
        <w:t>2.2.3</w:t>
      </w:r>
      <w:r w:rsidR="00812BD9">
        <w:rPr>
          <w:b w:val="0"/>
        </w:rPr>
        <w:fldChar w:fldCharType="end"/>
      </w:r>
      <w:r w:rsidRPr="003303E9">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3303E9" w:rsidRDefault="0094713A" w:rsidP="0094713A">
      <w:pPr>
        <w:pStyle w:val="3"/>
        <w:ind w:left="0" w:firstLine="709"/>
        <w:jc w:val="both"/>
        <w:rPr>
          <w:b w:val="0"/>
        </w:rPr>
      </w:pPr>
      <w:bookmarkStart w:id="209" w:name="_Toc439238158"/>
      <w:bookmarkStart w:id="210" w:name="_Toc439252710"/>
      <w:bookmarkStart w:id="211" w:name="_Toc439323568"/>
      <w:bookmarkStart w:id="212" w:name="_Toc439323684"/>
      <w:bookmarkStart w:id="213" w:name="_Toc440361318"/>
      <w:bookmarkStart w:id="214" w:name="_Toc440376073"/>
      <w:bookmarkStart w:id="215" w:name="_Toc440376200"/>
      <w:bookmarkStart w:id="216" w:name="_Toc440382465"/>
      <w:bookmarkStart w:id="217" w:name="_Toc440447135"/>
      <w:bookmarkStart w:id="218" w:name="_Toc440620815"/>
      <w:bookmarkStart w:id="219" w:name="_Toc440631450"/>
      <w:bookmarkStart w:id="220" w:name="_Toc440875690"/>
      <w:bookmarkStart w:id="221" w:name="_Toc441131714"/>
      <w:bookmarkStart w:id="222" w:name="_Toc465865155"/>
      <w:bookmarkStart w:id="223" w:name="_Toc468976300"/>
      <w:bookmarkStart w:id="224" w:name="_Toc469483021"/>
      <w:bookmarkStart w:id="225"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4713A" w:rsidRPr="003303E9" w:rsidRDefault="0094713A" w:rsidP="0094713A">
      <w:pPr>
        <w:pStyle w:val="3"/>
        <w:ind w:left="0" w:firstLine="709"/>
        <w:jc w:val="both"/>
        <w:rPr>
          <w:b w:val="0"/>
        </w:rPr>
      </w:pPr>
      <w:bookmarkStart w:id="226" w:name="_Toc439238159"/>
      <w:bookmarkStart w:id="227" w:name="_Toc439252711"/>
      <w:bookmarkStart w:id="228" w:name="_Toc439323569"/>
      <w:bookmarkStart w:id="229" w:name="_Toc439323685"/>
      <w:bookmarkStart w:id="230" w:name="_Ref440270867"/>
      <w:bookmarkStart w:id="231" w:name="_Toc440361319"/>
      <w:bookmarkStart w:id="232" w:name="_Toc440376074"/>
      <w:bookmarkStart w:id="233" w:name="_Toc440376201"/>
      <w:bookmarkStart w:id="234" w:name="_Toc440382466"/>
      <w:bookmarkStart w:id="235" w:name="_Toc440447136"/>
      <w:bookmarkStart w:id="236" w:name="_Toc440620816"/>
      <w:bookmarkStart w:id="237" w:name="_Toc440631451"/>
      <w:bookmarkStart w:id="238" w:name="_Toc440875691"/>
      <w:bookmarkStart w:id="239" w:name="_Toc441131715"/>
      <w:bookmarkStart w:id="240" w:name="_Toc465865156"/>
      <w:bookmarkStart w:id="241" w:name="_Toc468976301"/>
      <w:bookmarkStart w:id="242" w:name="_Toc469483022"/>
      <w:bookmarkStart w:id="243" w:name="_Toc471897504"/>
      <w:r w:rsidRPr="003303E9">
        <w:rPr>
          <w:b w:val="0"/>
        </w:rPr>
        <w:t>Текст Антикоррупционной оговорки:</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726981" w:rsidRPr="00F31976" w:rsidRDefault="00726981" w:rsidP="00726981">
      <w:pPr>
        <w:pStyle w:val="2"/>
        <w:tabs>
          <w:tab w:val="clear" w:pos="1700"/>
          <w:tab w:val="left" w:pos="567"/>
        </w:tabs>
        <w:spacing w:line="264" w:lineRule="auto"/>
        <w:rPr>
          <w:bCs w:val="0"/>
        </w:rPr>
      </w:pPr>
      <w:bookmarkStart w:id="244" w:name="_Ref303622434"/>
      <w:bookmarkStart w:id="245" w:name="_Ref303624273"/>
      <w:bookmarkStart w:id="246" w:name="_Ref303682476"/>
      <w:bookmarkStart w:id="247" w:name="_Ref303683017"/>
      <w:bookmarkStart w:id="248" w:name="_Toc469470557"/>
      <w:bookmarkStart w:id="249" w:name="_Toc471897505"/>
      <w:bookmarkEnd w:id="244"/>
      <w:bookmarkEnd w:id="245"/>
      <w:bookmarkEnd w:id="246"/>
      <w:bookmarkEnd w:id="247"/>
      <w:r w:rsidRPr="00F31976">
        <w:rPr>
          <w:bCs w:val="0"/>
        </w:rPr>
        <w:lastRenderedPageBreak/>
        <w:t>Дополнительные условия, включаемые в проект договора</w:t>
      </w:r>
      <w:bookmarkEnd w:id="248"/>
      <w:bookmarkEnd w:id="249"/>
    </w:p>
    <w:p w:rsidR="00726981" w:rsidRPr="00F31976" w:rsidRDefault="00726981" w:rsidP="00726981">
      <w:pPr>
        <w:pStyle w:val="3"/>
        <w:ind w:left="0" w:firstLine="709"/>
        <w:jc w:val="both"/>
        <w:rPr>
          <w:b w:val="0"/>
        </w:rPr>
      </w:pPr>
      <w:bookmarkStart w:id="250" w:name="_Toc469470558"/>
      <w:bookmarkStart w:id="251" w:name="_Toc469483024"/>
      <w:bookmarkStart w:id="252"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12BD9">
        <w:rPr>
          <w:b w:val="0"/>
        </w:rPr>
        <w:fldChar w:fldCharType="begin"/>
      </w:r>
      <w:r>
        <w:rPr>
          <w:b w:val="0"/>
        </w:rPr>
        <w:instrText xml:space="preserve"> REF _Ref469470272 \r \h </w:instrText>
      </w:r>
      <w:r w:rsidR="00812BD9">
        <w:rPr>
          <w:b w:val="0"/>
        </w:rPr>
      </w:r>
      <w:r w:rsidR="00812BD9">
        <w:rPr>
          <w:b w:val="0"/>
        </w:rPr>
        <w:fldChar w:fldCharType="separate"/>
      </w:r>
      <w:r w:rsidR="00F95C77">
        <w:rPr>
          <w:b w:val="0"/>
        </w:rPr>
        <w:t>2.3.3</w:t>
      </w:r>
      <w:r w:rsidR="00812BD9">
        <w:rPr>
          <w:b w:val="0"/>
        </w:rPr>
        <w:fldChar w:fldCharType="end"/>
      </w:r>
      <w:r w:rsidRPr="00F31976">
        <w:rPr>
          <w:b w:val="0"/>
        </w:rPr>
        <w:t>).</w:t>
      </w:r>
      <w:bookmarkEnd w:id="250"/>
      <w:bookmarkEnd w:id="251"/>
      <w:bookmarkEnd w:id="252"/>
    </w:p>
    <w:p w:rsidR="00726981" w:rsidRPr="00F31976" w:rsidRDefault="00726981" w:rsidP="00726981">
      <w:pPr>
        <w:pStyle w:val="3"/>
        <w:ind w:left="0" w:firstLine="709"/>
        <w:jc w:val="both"/>
        <w:rPr>
          <w:b w:val="0"/>
          <w:szCs w:val="24"/>
        </w:rPr>
      </w:pPr>
      <w:bookmarkStart w:id="253" w:name="_Toc469470559"/>
      <w:bookmarkStart w:id="254" w:name="_Toc469483025"/>
      <w:bookmarkStart w:id="255"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3"/>
      <w:bookmarkEnd w:id="254"/>
      <w:bookmarkEnd w:id="255"/>
    </w:p>
    <w:p w:rsidR="00726981" w:rsidRPr="00F31976" w:rsidRDefault="00726981" w:rsidP="00726981">
      <w:pPr>
        <w:pStyle w:val="3"/>
        <w:ind w:left="0" w:firstLine="709"/>
        <w:jc w:val="both"/>
        <w:rPr>
          <w:b w:val="0"/>
          <w:szCs w:val="24"/>
        </w:rPr>
      </w:pPr>
      <w:bookmarkStart w:id="256" w:name="_Ref469470272"/>
      <w:bookmarkStart w:id="257" w:name="_Toc469470560"/>
      <w:bookmarkStart w:id="258" w:name="_Toc469483026"/>
      <w:bookmarkStart w:id="259" w:name="_Toc471897508"/>
      <w:r w:rsidRPr="00F31976">
        <w:rPr>
          <w:b w:val="0"/>
        </w:rPr>
        <w:t>Дополнительные</w:t>
      </w:r>
      <w:r w:rsidRPr="00F31976">
        <w:rPr>
          <w:b w:val="0"/>
          <w:szCs w:val="24"/>
        </w:rPr>
        <w:t xml:space="preserve"> условия:</w:t>
      </w:r>
      <w:bookmarkEnd w:id="256"/>
      <w:bookmarkEnd w:id="257"/>
      <w:bookmarkEnd w:id="258"/>
      <w:bookmarkEnd w:id="259"/>
    </w:p>
    <w:p w:rsidR="00726981" w:rsidRPr="00F31976" w:rsidRDefault="00726981" w:rsidP="00726981">
      <w:pPr>
        <w:pStyle w:val="3"/>
        <w:numPr>
          <w:ilvl w:val="0"/>
          <w:numId w:val="0"/>
        </w:numPr>
        <w:ind w:firstLine="709"/>
        <w:jc w:val="both"/>
        <w:rPr>
          <w:b w:val="0"/>
          <w:szCs w:val="24"/>
        </w:rPr>
      </w:pPr>
      <w:bookmarkStart w:id="260" w:name="_Toc469470561"/>
      <w:bookmarkStart w:id="261" w:name="_Toc469483027"/>
      <w:bookmarkStart w:id="262"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0"/>
      <w:bookmarkEnd w:id="261"/>
      <w:bookmarkEnd w:id="262"/>
    </w:p>
    <w:p w:rsidR="00726981" w:rsidRPr="00F31976" w:rsidRDefault="00726981" w:rsidP="00726981">
      <w:pPr>
        <w:pStyle w:val="3"/>
        <w:numPr>
          <w:ilvl w:val="0"/>
          <w:numId w:val="0"/>
        </w:numPr>
        <w:ind w:firstLine="709"/>
        <w:jc w:val="both"/>
        <w:rPr>
          <w:b w:val="0"/>
          <w:szCs w:val="24"/>
        </w:rPr>
      </w:pPr>
      <w:bookmarkStart w:id="263" w:name="_Toc469470562"/>
      <w:bookmarkStart w:id="264" w:name="_Toc469483028"/>
      <w:bookmarkStart w:id="265"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3"/>
      <w:bookmarkEnd w:id="264"/>
      <w:bookmarkEnd w:id="265"/>
    </w:p>
    <w:p w:rsidR="00726981" w:rsidRPr="00F31976" w:rsidRDefault="00726981" w:rsidP="00726981">
      <w:pPr>
        <w:pStyle w:val="3"/>
        <w:numPr>
          <w:ilvl w:val="0"/>
          <w:numId w:val="0"/>
        </w:numPr>
        <w:ind w:firstLine="709"/>
        <w:jc w:val="both"/>
        <w:rPr>
          <w:b w:val="0"/>
          <w:szCs w:val="24"/>
        </w:rPr>
      </w:pPr>
      <w:bookmarkStart w:id="266" w:name="_Toc469470563"/>
      <w:bookmarkStart w:id="267" w:name="_Toc469483029"/>
      <w:bookmarkStart w:id="268"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6"/>
      <w:bookmarkEnd w:id="267"/>
      <w:bookmarkEnd w:id="268"/>
    </w:p>
    <w:p w:rsidR="00726981" w:rsidRPr="007E5B28" w:rsidRDefault="00726981" w:rsidP="00726981">
      <w:pPr>
        <w:pStyle w:val="3"/>
        <w:numPr>
          <w:ilvl w:val="0"/>
          <w:numId w:val="0"/>
        </w:numPr>
        <w:ind w:firstLine="709"/>
        <w:jc w:val="both"/>
        <w:rPr>
          <w:b w:val="0"/>
          <w:szCs w:val="24"/>
        </w:rPr>
      </w:pPr>
      <w:bookmarkStart w:id="269" w:name="_Toc469470564"/>
      <w:bookmarkStart w:id="270" w:name="_Toc469483030"/>
      <w:bookmarkStart w:id="271"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9"/>
      <w:bookmarkEnd w:id="270"/>
      <w:bookmarkEnd w:id="271"/>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2" w:name="_Ref303711222"/>
      <w:bookmarkStart w:id="273" w:name="_Ref311232052"/>
      <w:bookmarkStart w:id="274"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2"/>
      <w:r w:rsidR="00D51A0B" w:rsidRPr="00E71A48">
        <w:rPr>
          <w:szCs w:val="24"/>
        </w:rPr>
        <w:t>Заявок</w:t>
      </w:r>
      <w:bookmarkEnd w:id="273"/>
      <w:bookmarkEnd w:id="274"/>
    </w:p>
    <w:p w:rsidR="00717F60" w:rsidRPr="00E71A48" w:rsidRDefault="00717F60" w:rsidP="00E71A48">
      <w:pPr>
        <w:pStyle w:val="2"/>
        <w:tabs>
          <w:tab w:val="clear" w:pos="1700"/>
          <w:tab w:val="left" w:pos="567"/>
        </w:tabs>
        <w:spacing w:line="264" w:lineRule="auto"/>
      </w:pPr>
      <w:bookmarkStart w:id="275" w:name="_Toc471897514"/>
      <w:r w:rsidRPr="00E71A48">
        <w:t xml:space="preserve">Общий порядок проведения </w:t>
      </w:r>
      <w:r w:rsidR="00440928" w:rsidRPr="00E71A48">
        <w:t>З</w:t>
      </w:r>
      <w:r w:rsidRPr="00E71A48">
        <w:t>апроса предложений</w:t>
      </w:r>
      <w:bookmarkEnd w:id="275"/>
    </w:p>
    <w:p w:rsidR="00717F60" w:rsidRPr="00E71A48" w:rsidRDefault="00717F60" w:rsidP="00953802">
      <w:pPr>
        <w:pStyle w:val="3"/>
        <w:rPr>
          <w:bCs w:val="0"/>
          <w:szCs w:val="24"/>
        </w:rPr>
      </w:pPr>
      <w:bookmarkStart w:id="276" w:name="_Toc439323688"/>
      <w:bookmarkStart w:id="277" w:name="_Toc440361322"/>
      <w:bookmarkStart w:id="278" w:name="_Toc440376077"/>
      <w:bookmarkStart w:id="279" w:name="_Toc440376204"/>
      <w:bookmarkStart w:id="280" w:name="_Toc440382469"/>
      <w:bookmarkStart w:id="281" w:name="_Toc440447139"/>
      <w:bookmarkStart w:id="282" w:name="_Toc440620819"/>
      <w:bookmarkStart w:id="283" w:name="_Toc440631454"/>
      <w:bookmarkStart w:id="284" w:name="_Toc440875694"/>
      <w:bookmarkStart w:id="285" w:name="_Toc441131718"/>
      <w:bookmarkStart w:id="286" w:name="_Toc465865159"/>
      <w:bookmarkStart w:id="287" w:name="_Toc468976304"/>
      <w:bookmarkStart w:id="288" w:name="_Toc469483033"/>
      <w:bookmarkStart w:id="289" w:name="_Toc471897515"/>
      <w:r w:rsidRPr="00E71A48">
        <w:rPr>
          <w:szCs w:val="24"/>
        </w:rPr>
        <w:t>Запрос</w:t>
      </w:r>
      <w:r w:rsidRPr="00E71A48">
        <w:rPr>
          <w:bCs w:val="0"/>
          <w:szCs w:val="24"/>
        </w:rPr>
        <w:t xml:space="preserve"> предложений проводится в следующем порядке:</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0F05">
        <w:fldChar w:fldCharType="begin"/>
      </w:r>
      <w:r w:rsidR="004E0F05">
        <w:instrText xml:space="preserve"> REF _Ref305973033 \r \h  \* MERGEFORMAT </w:instrText>
      </w:r>
      <w:r w:rsidR="004E0F05">
        <w:fldChar w:fldCharType="separate"/>
      </w:r>
      <w:r w:rsidR="00F95C77" w:rsidRPr="00F95C77">
        <w:rPr>
          <w:bCs w:val="0"/>
          <w:sz w:val="24"/>
          <w:szCs w:val="24"/>
        </w:rPr>
        <w:t>3.2</w:t>
      </w:r>
      <w:r w:rsidR="004E0F0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0F05">
        <w:fldChar w:fldCharType="begin"/>
      </w:r>
      <w:r w:rsidR="004E0F05">
        <w:instrText xml:space="preserve"> REF _Ref305973147 \r \h  \* MERGEFORMAT </w:instrText>
      </w:r>
      <w:r w:rsidR="004E0F05">
        <w:fldChar w:fldCharType="separate"/>
      </w:r>
      <w:r w:rsidR="00F95C77" w:rsidRPr="00F95C77">
        <w:rPr>
          <w:bCs w:val="0"/>
          <w:sz w:val="24"/>
          <w:szCs w:val="24"/>
        </w:rPr>
        <w:t>3.3</w:t>
      </w:r>
      <w:r w:rsidR="004E0F05">
        <w:fldChar w:fldCharType="end"/>
      </w:r>
      <w:r w:rsidR="00812B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0" w:name="__RefNumPara__828_922829174"/>
      <w:bookmarkEnd w:id="290"/>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B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4E0F05">
        <w:fldChar w:fldCharType="begin"/>
      </w:r>
      <w:r w:rsidR="004E0F05">
        <w:instrText xml:space="preserve"> REF _Ref305973214 \r \h  \* MERGEFORMAT </w:instrText>
      </w:r>
      <w:r w:rsidR="004E0F05">
        <w:fldChar w:fldCharType="separate"/>
      </w:r>
      <w:r w:rsidR="00B57D9B" w:rsidRPr="00B57D9B">
        <w:rPr>
          <w:bCs w:val="0"/>
          <w:sz w:val="24"/>
          <w:szCs w:val="24"/>
        </w:rPr>
        <w:t>3.4</w:t>
      </w:r>
      <w:r w:rsidR="004E0F05">
        <w:fldChar w:fldCharType="end"/>
      </w:r>
      <w:r w:rsidR="00096E9D" w:rsidRPr="00E71A48">
        <w:rPr>
          <w:bCs w:val="0"/>
          <w:sz w:val="24"/>
          <w:szCs w:val="24"/>
        </w:rPr>
        <w:t xml:space="preserve">, </w:t>
      </w:r>
      <w:r w:rsidR="004E0F05">
        <w:fldChar w:fldCharType="begin"/>
      </w:r>
      <w:r w:rsidR="004E0F05">
        <w:instrText xml:space="preserve"> REF _Ref303683883 \r \h  \* MERGEFORMAT </w:instrText>
      </w:r>
      <w:r w:rsidR="004E0F05">
        <w:fldChar w:fldCharType="separate"/>
      </w:r>
      <w:r w:rsidR="00F95C77" w:rsidRPr="00F95C77">
        <w:rPr>
          <w:bCs w:val="0"/>
          <w:sz w:val="24"/>
          <w:szCs w:val="24"/>
        </w:rPr>
        <w:t>3.5</w:t>
      </w:r>
      <w:r w:rsidR="004E0F0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32_922829174"/>
      <w:bookmarkEnd w:id="291"/>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2BD9">
        <w:fldChar w:fldCharType="begin"/>
      </w:r>
      <w:r w:rsidR="001248B1">
        <w:rPr>
          <w:bCs w:val="0"/>
          <w:sz w:val="24"/>
          <w:szCs w:val="24"/>
        </w:rPr>
        <w:instrText xml:space="preserve"> REF _Ref468195629 \r \h </w:instrText>
      </w:r>
      <w:r w:rsidR="00812BD9">
        <w:fldChar w:fldCharType="separate"/>
      </w:r>
      <w:r w:rsidR="00F95C77">
        <w:rPr>
          <w:bCs w:val="0"/>
          <w:sz w:val="24"/>
          <w:szCs w:val="24"/>
        </w:rPr>
        <w:t>3.6</w:t>
      </w:r>
      <w:r w:rsidR="00812BD9">
        <w:fldChar w:fldCharType="end"/>
      </w:r>
      <w:r w:rsidR="00812B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4_922829174"/>
      <w:bookmarkEnd w:id="292"/>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0F05">
        <w:fldChar w:fldCharType="begin"/>
      </w:r>
      <w:r w:rsidR="004E0F05">
        <w:instrText xml:space="preserve"> REF _Ref303250967 \r \h  \* MERGEFORMAT </w:instrText>
      </w:r>
      <w:r w:rsidR="004E0F05">
        <w:fldChar w:fldCharType="separate"/>
      </w:r>
      <w:r w:rsidR="00F95C77" w:rsidRPr="00F95C77">
        <w:rPr>
          <w:bCs w:val="0"/>
          <w:sz w:val="24"/>
          <w:szCs w:val="24"/>
        </w:rPr>
        <w:t>3.7</w:t>
      </w:r>
      <w:r w:rsidR="004E0F05">
        <w:fldChar w:fldCharType="end"/>
      </w:r>
      <w:r w:rsidR="00812B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6_922829174"/>
      <w:bookmarkEnd w:id="293"/>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2BD9">
        <w:fldChar w:fldCharType="begin"/>
      </w:r>
      <w:r w:rsidR="00B218BA">
        <w:rPr>
          <w:bCs w:val="0"/>
          <w:sz w:val="24"/>
          <w:szCs w:val="24"/>
        </w:rPr>
        <w:instrText xml:space="preserve"> REF _Ref471897728 \r \h </w:instrText>
      </w:r>
      <w:r w:rsidR="00812BD9">
        <w:fldChar w:fldCharType="separate"/>
      </w:r>
      <w:r w:rsidR="00F95C77">
        <w:rPr>
          <w:bCs w:val="0"/>
          <w:sz w:val="24"/>
          <w:szCs w:val="24"/>
        </w:rPr>
        <w:t>3.9</w:t>
      </w:r>
      <w:r w:rsidR="00812BD9">
        <w:fldChar w:fldCharType="end"/>
      </w:r>
      <w:r w:rsidR="00812B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2BD9">
        <w:fldChar w:fldCharType="begin"/>
      </w:r>
      <w:r w:rsidR="00B218BA">
        <w:rPr>
          <w:bCs w:val="0"/>
          <w:sz w:val="24"/>
          <w:szCs w:val="24"/>
        </w:rPr>
        <w:instrText xml:space="preserve"> REF _Ref468976147 \r \h </w:instrText>
      </w:r>
      <w:r w:rsidR="00812BD9">
        <w:fldChar w:fldCharType="separate"/>
      </w:r>
      <w:r w:rsidR="00F95C77">
        <w:rPr>
          <w:bCs w:val="0"/>
          <w:sz w:val="24"/>
          <w:szCs w:val="24"/>
        </w:rPr>
        <w:t>3.12</w:t>
      </w:r>
      <w:r w:rsidR="00812BD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0F05">
        <w:fldChar w:fldCharType="begin"/>
      </w:r>
      <w:r w:rsidR="004E0F05">
        <w:instrText xml:space="preserve"> REF _Ref306140410 \r \h  \* MERGEFORMAT </w:instrText>
      </w:r>
      <w:r w:rsidR="004E0F05">
        <w:fldChar w:fldCharType="separate"/>
      </w:r>
      <w:r w:rsidR="00F95C77" w:rsidRPr="00F95C77">
        <w:rPr>
          <w:bCs w:val="0"/>
          <w:sz w:val="24"/>
          <w:szCs w:val="24"/>
        </w:rPr>
        <w:t>3.13</w:t>
      </w:r>
      <w:r w:rsidR="004E0F0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0F05">
        <w:fldChar w:fldCharType="begin"/>
      </w:r>
      <w:r w:rsidR="004E0F05">
        <w:instrText xml:space="preserve"> REF _Ref306140451 \r \h  \* MERGEFORMAT </w:instrText>
      </w:r>
      <w:r w:rsidR="004E0F05">
        <w:fldChar w:fldCharType="separate"/>
      </w:r>
      <w:r w:rsidR="00F95C77" w:rsidRPr="00F95C77">
        <w:rPr>
          <w:bCs w:val="0"/>
          <w:sz w:val="24"/>
          <w:szCs w:val="24"/>
        </w:rPr>
        <w:t>3.14</w:t>
      </w:r>
      <w:r w:rsidR="004E0F0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4" w:name="_Toc439323689"/>
      <w:bookmarkStart w:id="295" w:name="_Toc440361323"/>
      <w:bookmarkStart w:id="296" w:name="_Toc440376078"/>
      <w:bookmarkStart w:id="297" w:name="_Toc440376205"/>
      <w:bookmarkStart w:id="298" w:name="_Toc440382470"/>
      <w:bookmarkStart w:id="299" w:name="_Toc440447140"/>
      <w:bookmarkStart w:id="300" w:name="_Toc440620820"/>
      <w:bookmarkStart w:id="301" w:name="_Toc440631455"/>
      <w:bookmarkStart w:id="302" w:name="_Toc440875695"/>
      <w:bookmarkStart w:id="303" w:name="_Toc441131719"/>
      <w:bookmarkStart w:id="304" w:name="_Toc465865160"/>
      <w:bookmarkStart w:id="305" w:name="_Toc468976305"/>
      <w:bookmarkStart w:id="306" w:name="_Toc469483034"/>
      <w:bookmarkStart w:id="307"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08" w:name="_Ref303250835"/>
      <w:bookmarkStart w:id="309" w:name="_Ref305973033"/>
      <w:bookmarkStart w:id="310" w:name="_Toc471897517"/>
      <w:bookmarkStart w:id="31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8"/>
      <w:r w:rsidRPr="00E71A48">
        <w:t xml:space="preserve"> по запросу предложений</w:t>
      </w:r>
      <w:bookmarkEnd w:id="309"/>
      <w:bookmarkEnd w:id="31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0F05">
        <w:fldChar w:fldCharType="begin"/>
      </w:r>
      <w:r w:rsidR="004E0F05">
        <w:instrText xml:space="preserve"> REF _Ref302563524 \n \h  \* MERGEFORMAT </w:instrText>
      </w:r>
      <w:r w:rsidR="004E0F05">
        <w:fldChar w:fldCharType="separate"/>
      </w:r>
      <w:r w:rsidR="00F95C77" w:rsidRPr="00F95C77">
        <w:rPr>
          <w:sz w:val="24"/>
          <w:szCs w:val="24"/>
        </w:rPr>
        <w:t>1.1.1</w:t>
      </w:r>
      <w:r w:rsidR="004E0F0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312" w:name="__RefNumPara__444_922829174"/>
      <w:bookmarkStart w:id="313" w:name="_Ref191386216"/>
      <w:bookmarkStart w:id="314" w:name="_Ref305973147"/>
      <w:bookmarkStart w:id="315" w:name="_Toc471897518"/>
      <w:bookmarkEnd w:id="311"/>
      <w:bookmarkEnd w:id="312"/>
      <w:r w:rsidRPr="00E71A48">
        <w:lastRenderedPageBreak/>
        <w:t xml:space="preserve">Подготовка </w:t>
      </w:r>
      <w:bookmarkEnd w:id="313"/>
      <w:r w:rsidRPr="00E71A48">
        <w:t>Заявок</w:t>
      </w:r>
      <w:bookmarkEnd w:id="314"/>
      <w:bookmarkEnd w:id="315"/>
    </w:p>
    <w:p w:rsidR="00717F60" w:rsidRPr="00E71A48" w:rsidRDefault="00717F60" w:rsidP="00E71A48">
      <w:pPr>
        <w:pStyle w:val="3"/>
        <w:spacing w:line="264" w:lineRule="auto"/>
        <w:rPr>
          <w:szCs w:val="24"/>
        </w:rPr>
      </w:pPr>
      <w:bookmarkStart w:id="316" w:name="_Ref306114638"/>
      <w:bookmarkStart w:id="317" w:name="_Toc440361326"/>
      <w:bookmarkStart w:id="318" w:name="_Toc440376081"/>
      <w:bookmarkStart w:id="319" w:name="_Toc440376208"/>
      <w:bookmarkStart w:id="320" w:name="_Toc440382473"/>
      <w:bookmarkStart w:id="321" w:name="_Toc440447143"/>
      <w:bookmarkStart w:id="322" w:name="_Toc440620823"/>
      <w:bookmarkStart w:id="323" w:name="_Toc440631458"/>
      <w:bookmarkStart w:id="324" w:name="_Toc440875698"/>
      <w:bookmarkStart w:id="325" w:name="_Toc441131722"/>
      <w:bookmarkStart w:id="326" w:name="_Toc465865163"/>
      <w:bookmarkStart w:id="327" w:name="_Toc468976308"/>
      <w:bookmarkStart w:id="328" w:name="_Toc469483037"/>
      <w:bookmarkStart w:id="329" w:name="_Toc471897519"/>
      <w:r w:rsidRPr="00E71A48">
        <w:rPr>
          <w:szCs w:val="24"/>
        </w:rPr>
        <w:t xml:space="preserve">Общие требования к </w:t>
      </w:r>
      <w:r w:rsidR="004B5EB3" w:rsidRPr="00E71A48">
        <w:rPr>
          <w:szCs w:val="24"/>
        </w:rPr>
        <w:t>Заявк</w:t>
      </w:r>
      <w:r w:rsidRPr="00E71A48">
        <w:rPr>
          <w:szCs w:val="24"/>
        </w:rPr>
        <w:t>е</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0"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0"/>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8D2928">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F95C77">
        <w:rPr>
          <w:bCs w:val="0"/>
          <w:sz w:val="24"/>
          <w:szCs w:val="24"/>
        </w:rPr>
        <w:t>5.1</w:t>
      </w:r>
      <w:r w:rsidR="00812B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F95C77">
        <w:rPr>
          <w:bCs w:val="0"/>
          <w:sz w:val="24"/>
          <w:szCs w:val="24"/>
        </w:rPr>
        <w:t>5.2</w:t>
      </w:r>
      <w:r w:rsidR="00812BD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F95C77">
        <w:rPr>
          <w:bCs w:val="0"/>
          <w:sz w:val="24"/>
          <w:szCs w:val="24"/>
        </w:rPr>
        <w:t>5.3</w:t>
      </w:r>
      <w:r w:rsidR="00812BD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BD9">
        <w:rPr>
          <w:bCs w:val="0"/>
          <w:sz w:val="24"/>
          <w:szCs w:val="24"/>
        </w:rPr>
        <w:fldChar w:fldCharType="begin"/>
      </w:r>
      <w:r w:rsidR="00B71B9D">
        <w:rPr>
          <w:bCs w:val="0"/>
          <w:sz w:val="24"/>
          <w:szCs w:val="24"/>
        </w:rPr>
        <w:instrText xml:space="preserve"> REF _Ref440271036 \r \h </w:instrText>
      </w:r>
      <w:r w:rsidR="00812BD9">
        <w:rPr>
          <w:bCs w:val="0"/>
          <w:sz w:val="24"/>
          <w:szCs w:val="24"/>
        </w:rPr>
      </w:r>
      <w:r w:rsidR="00812BD9">
        <w:rPr>
          <w:bCs w:val="0"/>
          <w:sz w:val="24"/>
          <w:szCs w:val="24"/>
        </w:rPr>
        <w:fldChar w:fldCharType="separate"/>
      </w:r>
      <w:r w:rsidR="00F95C77">
        <w:rPr>
          <w:bCs w:val="0"/>
          <w:sz w:val="24"/>
          <w:szCs w:val="24"/>
        </w:rPr>
        <w:t>5.4</w:t>
      </w:r>
      <w:r w:rsidR="00812BD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_Ref440361914 \r \h </w:instrText>
      </w:r>
      <w:r w:rsidR="00812BD9">
        <w:rPr>
          <w:bCs w:val="0"/>
          <w:sz w:val="24"/>
          <w:szCs w:val="24"/>
        </w:rPr>
      </w:r>
      <w:r w:rsidR="00812BD9">
        <w:rPr>
          <w:bCs w:val="0"/>
          <w:sz w:val="24"/>
          <w:szCs w:val="24"/>
        </w:rPr>
        <w:fldChar w:fldCharType="separate"/>
      </w:r>
      <w:r w:rsidR="00F95C77">
        <w:rPr>
          <w:bCs w:val="0"/>
          <w:sz w:val="24"/>
          <w:szCs w:val="24"/>
        </w:rPr>
        <w:t>5.5</w:t>
      </w:r>
      <w:r w:rsidR="00812BD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E0F05">
        <w:fldChar w:fldCharType="begin"/>
      </w:r>
      <w:r w:rsidR="004E0F05">
        <w:instrText xml:space="preserve"> REF _Ref191386407 \r \h  \* MERGEFORMAT </w:instrText>
      </w:r>
      <w:r w:rsidR="004E0F05">
        <w:fldChar w:fldCharType="separate"/>
      </w:r>
      <w:r w:rsidR="00F95C77" w:rsidRPr="00F95C77">
        <w:rPr>
          <w:bCs w:val="0"/>
          <w:sz w:val="24"/>
          <w:szCs w:val="24"/>
        </w:rPr>
        <w:t>3.3.8</w:t>
      </w:r>
      <w:r w:rsidR="004E0F0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0A00E6">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F95C77">
        <w:rPr>
          <w:bCs w:val="0"/>
          <w:sz w:val="24"/>
          <w:szCs w:val="24"/>
        </w:rPr>
        <w:t>5.6</w:t>
      </w:r>
      <w:r w:rsidR="00812B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1"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1"/>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4E0F05">
        <w:fldChar w:fldCharType="begin"/>
      </w:r>
      <w:r w:rsidR="004E0F05">
        <w:instrText xml:space="preserve"> REF _Ref55336310 \r \h  \* MERGEFORMAT </w:instrText>
      </w:r>
      <w:r w:rsidR="004E0F05">
        <w:fldChar w:fldCharType="separate"/>
      </w:r>
      <w:r w:rsidR="00F95C77" w:rsidRPr="00F95C77">
        <w:rPr>
          <w:bCs w:val="0"/>
          <w:sz w:val="24"/>
          <w:szCs w:val="24"/>
          <w:lang w:eastAsia="ru-RU"/>
        </w:rPr>
        <w:t>5.1</w:t>
      </w:r>
      <w:r w:rsidR="004E0F05">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4E0F05">
        <w:fldChar w:fldCharType="begin"/>
      </w:r>
      <w:r w:rsidR="004E0F05">
        <w:instrText xml:space="preserve"> REF _Ref440271964 \r \h  \* MERGEFORMAT </w:instrText>
      </w:r>
      <w:r w:rsidR="004E0F05">
        <w:fldChar w:fldCharType="separate"/>
      </w:r>
      <w:r w:rsidR="00F95C77" w:rsidRPr="00F95C77">
        <w:rPr>
          <w:sz w:val="24"/>
          <w:szCs w:val="24"/>
        </w:rPr>
        <w:t>5.1.3</w:t>
      </w:r>
      <w:r w:rsidR="004E0F05">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4E0F05">
        <w:fldChar w:fldCharType="begin"/>
      </w:r>
      <w:r w:rsidR="004E0F05">
        <w:instrText xml:space="preserve"> REF _Ref440279062 \r \h  \* MERGEFORMAT </w:instrText>
      </w:r>
      <w:r w:rsidR="004E0F05">
        <w:fldChar w:fldCharType="separate"/>
      </w:r>
      <w:r w:rsidR="00F95C77" w:rsidRPr="00F95C77">
        <w:rPr>
          <w:sz w:val="24"/>
          <w:szCs w:val="24"/>
        </w:rPr>
        <w:t>б)</w:t>
      </w:r>
      <w:r w:rsidR="004E0F05">
        <w:fldChar w:fldCharType="end"/>
      </w:r>
      <w:r w:rsidR="00F463E8" w:rsidRPr="007C0A35">
        <w:rPr>
          <w:sz w:val="24"/>
          <w:szCs w:val="24"/>
        </w:rPr>
        <w:t xml:space="preserve"> п</w:t>
      </w:r>
      <w:r w:rsidR="00F463E8">
        <w:rPr>
          <w:sz w:val="24"/>
          <w:szCs w:val="24"/>
        </w:rPr>
        <w:t xml:space="preserve">. </w:t>
      </w:r>
      <w:r w:rsidR="00812BD9">
        <w:rPr>
          <w:sz w:val="24"/>
          <w:szCs w:val="24"/>
        </w:rPr>
        <w:fldChar w:fldCharType="begin"/>
      </w:r>
      <w:r w:rsidR="00F463E8">
        <w:rPr>
          <w:sz w:val="24"/>
          <w:szCs w:val="24"/>
        </w:rPr>
        <w:instrText xml:space="preserve"> REF _Ref306005578 \r \h </w:instrText>
      </w:r>
      <w:r w:rsidR="00812BD9">
        <w:rPr>
          <w:sz w:val="24"/>
          <w:szCs w:val="24"/>
        </w:rPr>
      </w:r>
      <w:r w:rsidR="00812BD9">
        <w:rPr>
          <w:sz w:val="24"/>
          <w:szCs w:val="24"/>
        </w:rPr>
        <w:fldChar w:fldCharType="separate"/>
      </w:r>
      <w:r w:rsidR="00F95C77">
        <w:rPr>
          <w:sz w:val="24"/>
          <w:szCs w:val="24"/>
        </w:rPr>
        <w:t>3.3.8.3</w:t>
      </w:r>
      <w:r w:rsidR="00812BD9">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812BD9">
        <w:rPr>
          <w:bCs w:val="0"/>
          <w:sz w:val="24"/>
          <w:szCs w:val="24"/>
        </w:rPr>
        <w:fldChar w:fldCharType="begin"/>
      </w:r>
      <w:r>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_Ref440274913 \r \h </w:instrText>
      </w:r>
      <w:r w:rsidR="00812BD9">
        <w:rPr>
          <w:bCs w:val="0"/>
          <w:sz w:val="24"/>
          <w:szCs w:val="24"/>
          <w:lang w:eastAsia="ru-RU"/>
        </w:rPr>
      </w:r>
      <w:r w:rsidR="00812BD9">
        <w:rPr>
          <w:bCs w:val="0"/>
          <w:sz w:val="24"/>
          <w:szCs w:val="24"/>
          <w:lang w:eastAsia="ru-RU"/>
        </w:rPr>
        <w:fldChar w:fldCharType="separate"/>
      </w:r>
      <w:r w:rsidR="00F95C77">
        <w:rPr>
          <w:bCs w:val="0"/>
          <w:sz w:val="24"/>
          <w:szCs w:val="24"/>
          <w:lang w:eastAsia="ru-RU"/>
        </w:rPr>
        <w:t>5.2</w:t>
      </w:r>
      <w:r w:rsidR="00812BD9">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_Ref440274902 \r \h </w:instrText>
      </w:r>
      <w:r w:rsidR="00812BD9">
        <w:rPr>
          <w:bCs w:val="0"/>
          <w:sz w:val="24"/>
          <w:szCs w:val="24"/>
          <w:lang w:eastAsia="ru-RU"/>
        </w:rPr>
      </w:r>
      <w:r w:rsidR="00812BD9">
        <w:rPr>
          <w:bCs w:val="0"/>
          <w:sz w:val="24"/>
          <w:szCs w:val="24"/>
          <w:lang w:eastAsia="ru-RU"/>
        </w:rPr>
        <w:fldChar w:fldCharType="separate"/>
      </w:r>
      <w:r w:rsidR="00F95C77">
        <w:rPr>
          <w:bCs w:val="0"/>
          <w:sz w:val="24"/>
          <w:szCs w:val="24"/>
          <w:lang w:eastAsia="ru-RU"/>
        </w:rPr>
        <w:t>5.4</w:t>
      </w:r>
      <w:r w:rsidR="00812BD9">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_Ref440361959 \r \h </w:instrText>
      </w:r>
      <w:r w:rsidR="00812BD9">
        <w:rPr>
          <w:bCs w:val="0"/>
          <w:sz w:val="24"/>
          <w:szCs w:val="24"/>
        </w:rPr>
      </w:r>
      <w:r w:rsidR="00812BD9">
        <w:rPr>
          <w:bCs w:val="0"/>
          <w:sz w:val="24"/>
          <w:szCs w:val="24"/>
        </w:rPr>
        <w:fldChar w:fldCharType="separate"/>
      </w:r>
      <w:r w:rsidR="00F95C77">
        <w:rPr>
          <w:bCs w:val="0"/>
          <w:sz w:val="24"/>
          <w:szCs w:val="24"/>
        </w:rPr>
        <w:t>5.5</w:t>
      </w:r>
      <w:r w:rsidR="00812BD9">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812BD9">
        <w:rPr>
          <w:bCs w:val="0"/>
          <w:sz w:val="24"/>
          <w:szCs w:val="24"/>
        </w:rPr>
        <w:fldChar w:fldCharType="begin"/>
      </w:r>
      <w:r>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F95C77">
        <w:rPr>
          <w:bCs w:val="0"/>
          <w:sz w:val="24"/>
          <w:szCs w:val="24"/>
        </w:rPr>
        <w:t>5.6</w:t>
      </w:r>
      <w:r w:rsidR="00812BD9">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4E0F05">
        <w:fldChar w:fldCharType="begin"/>
      </w:r>
      <w:r w:rsidR="004E0F05">
        <w:instrText xml:space="preserve"> REF _Ref444168907 \r \h  \* MERGEFORMAT </w:instrText>
      </w:r>
      <w:r w:rsidR="004E0F05">
        <w:fldChar w:fldCharType="separate"/>
      </w:r>
      <w:r w:rsidR="00F95C77" w:rsidRPr="00F95C77">
        <w:rPr>
          <w:bCs w:val="0"/>
          <w:sz w:val="24"/>
          <w:szCs w:val="24"/>
          <w:lang w:eastAsia="ru-RU"/>
        </w:rPr>
        <w:t>5.7.1</w:t>
      </w:r>
      <w:r w:rsidR="004E0F05">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F97B45"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F95C77">
        <w:rPr>
          <w:sz w:val="24"/>
          <w:szCs w:val="24"/>
        </w:rPr>
        <w:t>5.7.2</w:t>
      </w:r>
      <w:r w:rsidR="00812BD9">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w:t>
      </w:r>
      <w:r w:rsidRPr="00F97B45">
        <w:rPr>
          <w:sz w:val="24"/>
          <w:szCs w:val="24"/>
        </w:rPr>
        <w:t>МСП, он должен предоставить письмо в произвольной форме о непринадлежности его к субъектам МСП</w:t>
      </w:r>
      <w:r w:rsidRPr="00F97B45">
        <w:rPr>
          <w:bCs w:val="0"/>
          <w:sz w:val="24"/>
          <w:szCs w:val="24"/>
        </w:rPr>
        <w:t>;</w:t>
      </w:r>
    </w:p>
    <w:p w:rsidR="00717F60" w:rsidRPr="00F97B4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Документы, подтверждающие соответствие требованиям, предъявляемым к Участнику </w:t>
      </w:r>
      <w:r w:rsidR="00D90031" w:rsidRPr="00F97B45">
        <w:rPr>
          <w:bCs w:val="0"/>
          <w:sz w:val="24"/>
          <w:szCs w:val="24"/>
        </w:rPr>
        <w:t xml:space="preserve">(подраздел </w:t>
      </w:r>
      <w:r w:rsidR="004E0F05" w:rsidRPr="00F97B45">
        <w:fldChar w:fldCharType="begin"/>
      </w:r>
      <w:r w:rsidR="004E0F05" w:rsidRPr="00F97B45">
        <w:instrText xml:space="preserve"> REF _Ref306005578 \r \h  \* MERGEFORMAT </w:instrText>
      </w:r>
      <w:r w:rsidR="004E0F05" w:rsidRPr="00F97B45">
        <w:fldChar w:fldCharType="separate"/>
      </w:r>
      <w:r w:rsidR="00F95C77" w:rsidRPr="00F95C77">
        <w:rPr>
          <w:bCs w:val="0"/>
          <w:sz w:val="24"/>
          <w:szCs w:val="24"/>
        </w:rPr>
        <w:t>3.3.8.3</w:t>
      </w:r>
      <w:r w:rsidR="004E0F05" w:rsidRPr="00F97B45">
        <w:fldChar w:fldCharType="end"/>
      </w:r>
      <w:r w:rsidR="00F463E8" w:rsidRPr="00F97B45">
        <w:rPr>
          <w:bCs w:val="0"/>
          <w:sz w:val="24"/>
          <w:szCs w:val="24"/>
        </w:rPr>
        <w:t>, за исключением документ</w:t>
      </w:r>
      <w:r w:rsidR="00FA5339" w:rsidRPr="00F97B45">
        <w:rPr>
          <w:bCs w:val="0"/>
          <w:sz w:val="24"/>
          <w:szCs w:val="24"/>
        </w:rPr>
        <w:t>ов</w:t>
      </w:r>
      <w:r w:rsidR="00F463E8" w:rsidRPr="00F97B45">
        <w:rPr>
          <w:bCs w:val="0"/>
          <w:sz w:val="24"/>
          <w:szCs w:val="24"/>
        </w:rPr>
        <w:t>, указанн</w:t>
      </w:r>
      <w:r w:rsidR="00FA5339" w:rsidRPr="00F97B45">
        <w:rPr>
          <w:bCs w:val="0"/>
          <w:sz w:val="24"/>
          <w:szCs w:val="24"/>
        </w:rPr>
        <w:t>ых</w:t>
      </w:r>
      <w:r w:rsidR="00F463E8" w:rsidRPr="00F97B45">
        <w:rPr>
          <w:bCs w:val="0"/>
          <w:sz w:val="24"/>
          <w:szCs w:val="24"/>
        </w:rPr>
        <w:t xml:space="preserve"> в </w:t>
      </w:r>
      <w:proofErr w:type="spellStart"/>
      <w:r w:rsidR="00F463E8" w:rsidRPr="00F97B45">
        <w:rPr>
          <w:sz w:val="24"/>
          <w:szCs w:val="24"/>
        </w:rPr>
        <w:t>пп</w:t>
      </w:r>
      <w:proofErr w:type="spellEnd"/>
      <w:r w:rsidR="00F463E8" w:rsidRPr="00F97B45">
        <w:rPr>
          <w:sz w:val="24"/>
          <w:szCs w:val="24"/>
        </w:rPr>
        <w:t xml:space="preserve">. </w:t>
      </w:r>
      <w:r w:rsidR="004E0F05" w:rsidRPr="00F97B45">
        <w:fldChar w:fldCharType="begin"/>
      </w:r>
      <w:r w:rsidR="004E0F05" w:rsidRPr="00F97B45">
        <w:instrText xml:space="preserve"> REF _Ref440279062 \r \h  \* MERGEFORMAT </w:instrText>
      </w:r>
      <w:r w:rsidR="004E0F05" w:rsidRPr="00F97B45">
        <w:fldChar w:fldCharType="separate"/>
      </w:r>
      <w:r w:rsidR="00F95C77" w:rsidRPr="00F95C77">
        <w:rPr>
          <w:sz w:val="24"/>
          <w:szCs w:val="24"/>
        </w:rPr>
        <w:t>б)</w:t>
      </w:r>
      <w:r w:rsidR="004E0F05" w:rsidRPr="00F97B45">
        <w:fldChar w:fldCharType="end"/>
      </w:r>
      <w:r w:rsidR="00FA5339" w:rsidRPr="00F97B45">
        <w:rPr>
          <w:sz w:val="24"/>
          <w:szCs w:val="24"/>
        </w:rPr>
        <w:t>,</w:t>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_Ref440372326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5C77">
        <w:rPr>
          <w:sz w:val="24"/>
          <w:szCs w:val="24"/>
        </w:rPr>
        <w:t>д)</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_Ref440371812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5C77">
        <w:rPr>
          <w:sz w:val="24"/>
          <w:szCs w:val="24"/>
        </w:rPr>
        <w:t>м)</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_Ref440371822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5C77">
        <w:rPr>
          <w:sz w:val="24"/>
          <w:szCs w:val="24"/>
        </w:rPr>
        <w:t>н)</w:t>
      </w:r>
      <w:r w:rsidR="00F97B45" w:rsidRPr="00F97B45">
        <w:rPr>
          <w:sz w:val="24"/>
          <w:szCs w:val="24"/>
        </w:rPr>
        <w:fldChar w:fldCharType="end"/>
      </w:r>
      <w:r w:rsidR="00F97B45" w:rsidRP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F95C77">
        <w:rPr>
          <w:sz w:val="24"/>
          <w:szCs w:val="24"/>
        </w:rPr>
        <w:t>у)</w:t>
      </w:r>
      <w:r w:rsidR="00193762">
        <w:rPr>
          <w:sz w:val="24"/>
          <w:szCs w:val="24"/>
        </w:rPr>
        <w:fldChar w:fldCharType="end"/>
      </w:r>
      <w:r w:rsidR="00193762">
        <w:rPr>
          <w:sz w:val="24"/>
          <w:szCs w:val="24"/>
        </w:rPr>
        <w:t xml:space="preserve"> </w:t>
      </w:r>
      <w:r w:rsidR="00F463E8" w:rsidRPr="00F97B45">
        <w:rPr>
          <w:sz w:val="24"/>
          <w:szCs w:val="24"/>
        </w:rPr>
        <w:t xml:space="preserve">п. </w:t>
      </w:r>
      <w:r w:rsidR="004E0F05" w:rsidRPr="00F97B45">
        <w:fldChar w:fldCharType="begin"/>
      </w:r>
      <w:r w:rsidR="004E0F05" w:rsidRPr="00F97B45">
        <w:instrText xml:space="preserve"> REF _Ref306005578 \r \h  \* MERGEFORMAT </w:instrText>
      </w:r>
      <w:r w:rsidR="004E0F05" w:rsidRPr="00F97B45">
        <w:fldChar w:fldCharType="separate"/>
      </w:r>
      <w:r w:rsidR="00F95C77" w:rsidRPr="00F95C77">
        <w:rPr>
          <w:sz w:val="24"/>
          <w:szCs w:val="24"/>
        </w:rPr>
        <w:t>3.3.8.3</w:t>
      </w:r>
      <w:r w:rsidR="004E0F05" w:rsidRPr="00F97B45">
        <w:fldChar w:fldCharType="end"/>
      </w:r>
      <w:r w:rsidR="00D90031" w:rsidRPr="00F97B45">
        <w:rPr>
          <w:bCs w:val="0"/>
          <w:sz w:val="24"/>
          <w:szCs w:val="24"/>
        </w:rPr>
        <w:t>)</w:t>
      </w:r>
      <w:r w:rsidR="00AD3EBC" w:rsidRPr="00F97B45">
        <w:rPr>
          <w:bCs w:val="0"/>
          <w:sz w:val="24"/>
          <w:szCs w:val="24"/>
        </w:rPr>
        <w:t>;</w:t>
      </w:r>
    </w:p>
    <w:p w:rsidR="00D57D88" w:rsidRPr="00F97B4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Если Заявка подается Участником с привлечением </w:t>
      </w:r>
      <w:r w:rsidR="0046282D" w:rsidRPr="00F97B45">
        <w:rPr>
          <w:bCs w:val="0"/>
          <w:sz w:val="24"/>
          <w:szCs w:val="24"/>
        </w:rPr>
        <w:t>субподрядчиков</w:t>
      </w:r>
      <w:r w:rsidR="00306DE6" w:rsidRPr="00F97B45">
        <w:rPr>
          <w:bCs w:val="0"/>
          <w:sz w:val="24"/>
          <w:szCs w:val="24"/>
        </w:rPr>
        <w:t>,</w:t>
      </w:r>
      <w:r w:rsidRPr="00F97B45">
        <w:rPr>
          <w:bCs w:val="0"/>
          <w:sz w:val="24"/>
          <w:szCs w:val="24"/>
        </w:rPr>
        <w:t xml:space="preserve"> </w:t>
      </w:r>
      <w:r w:rsidR="00306DE6" w:rsidRPr="00F97B45">
        <w:rPr>
          <w:bCs w:val="0"/>
          <w:sz w:val="24"/>
          <w:szCs w:val="24"/>
        </w:rPr>
        <w:t xml:space="preserve">то дополнительно в состав Заявки включаются документы, указанные в подразделе </w:t>
      </w:r>
      <w:r w:rsidR="004E0F05" w:rsidRPr="00F97B45">
        <w:fldChar w:fldCharType="begin"/>
      </w:r>
      <w:r w:rsidR="004E0F05" w:rsidRPr="00F97B45">
        <w:instrText xml:space="preserve"> REF _Ref306143446 \r \h  \* MERGEFORMAT </w:instrText>
      </w:r>
      <w:r w:rsidR="004E0F05" w:rsidRPr="00F97B45">
        <w:fldChar w:fldCharType="separate"/>
      </w:r>
      <w:r w:rsidR="00F95C77" w:rsidRPr="00F95C77">
        <w:rPr>
          <w:bCs w:val="0"/>
          <w:sz w:val="24"/>
          <w:szCs w:val="24"/>
        </w:rPr>
        <w:t>3.3.9.3</w:t>
      </w:r>
      <w:r w:rsidR="004E0F05" w:rsidRPr="00F97B45">
        <w:fldChar w:fldCharType="end"/>
      </w:r>
      <w:r w:rsidR="00306DE6" w:rsidRPr="00F97B45">
        <w:rPr>
          <w:sz w:val="24"/>
          <w:szCs w:val="24"/>
        </w:rPr>
        <w:t xml:space="preserve">. </w:t>
      </w:r>
      <w:r w:rsidR="00306DE6" w:rsidRPr="00F97B45">
        <w:rPr>
          <w:bCs w:val="0"/>
          <w:sz w:val="24"/>
          <w:szCs w:val="24"/>
        </w:rPr>
        <w:t>Документы для каждого соисполнителя готовятся с оформлением отдельного архива «Документы соисполнителя _________________»</w:t>
      </w:r>
      <w:r w:rsidRPr="00F97B4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Если Заявка подается</w:t>
      </w:r>
      <w:r w:rsidRPr="007C0A35">
        <w:rPr>
          <w:bCs w:val="0"/>
          <w:sz w:val="24"/>
          <w:szCs w:val="24"/>
        </w:rPr>
        <w:t xml:space="preserve">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4E0F05">
        <w:fldChar w:fldCharType="begin"/>
      </w:r>
      <w:r w:rsidR="004E0F05">
        <w:instrText xml:space="preserve"> REF _Ref465863260 \r \h  \* MERGEFORMAT </w:instrText>
      </w:r>
      <w:r w:rsidR="004E0F05">
        <w:fldChar w:fldCharType="separate"/>
      </w:r>
      <w:r w:rsidR="00F95C77" w:rsidRPr="00F95C77">
        <w:rPr>
          <w:bCs w:val="0"/>
          <w:sz w:val="24"/>
          <w:szCs w:val="24"/>
        </w:rPr>
        <w:t>3.3.10.7</w:t>
      </w:r>
      <w:r w:rsidR="004E0F05">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2"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2"/>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4E0F05" w:rsidRPr="00DB4DA3">
        <w:rPr>
          <w:bCs w:val="0"/>
          <w:sz w:val="24"/>
          <w:szCs w:val="24"/>
        </w:rPr>
        <w:fldChar w:fldCharType="begin"/>
      </w:r>
      <w:r w:rsidR="004E0F05" w:rsidRPr="00DB4DA3">
        <w:rPr>
          <w:bCs w:val="0"/>
          <w:sz w:val="24"/>
          <w:szCs w:val="24"/>
        </w:rPr>
        <w:instrText xml:space="preserve"> REF _Ref440270602 \r \h  \* MERGEFORMAT </w:instrText>
      </w:r>
      <w:r w:rsidR="004E0F05" w:rsidRPr="00DB4DA3">
        <w:rPr>
          <w:bCs w:val="0"/>
          <w:sz w:val="24"/>
          <w:szCs w:val="24"/>
        </w:rPr>
      </w:r>
      <w:r w:rsidR="004E0F05" w:rsidRPr="00DB4DA3">
        <w:rPr>
          <w:bCs w:val="0"/>
          <w:sz w:val="24"/>
          <w:szCs w:val="24"/>
        </w:rPr>
        <w:fldChar w:fldCharType="separate"/>
      </w:r>
      <w:r w:rsidR="00B57D9B" w:rsidRPr="00DB4DA3">
        <w:rPr>
          <w:bCs w:val="0"/>
          <w:sz w:val="24"/>
          <w:szCs w:val="24"/>
        </w:rPr>
        <w:t>5</w:t>
      </w:r>
      <w:r w:rsidR="004E0F05" w:rsidRPr="00DB4DA3">
        <w:rPr>
          <w:bCs w:val="0"/>
          <w:sz w:val="24"/>
          <w:szCs w:val="24"/>
        </w:rPr>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4E0F05">
        <w:fldChar w:fldCharType="begin"/>
      </w:r>
      <w:r w:rsidR="004E0F05">
        <w:instrText xml:space="preserve"> REF _Ref191386419 \n \h  \* MERGEFORMAT </w:instrText>
      </w:r>
      <w:r w:rsidR="004E0F05">
        <w:fldChar w:fldCharType="separate"/>
      </w:r>
      <w:r w:rsidR="00B57D9B" w:rsidRPr="00B57D9B">
        <w:rPr>
          <w:bCs w:val="0"/>
          <w:sz w:val="24"/>
          <w:szCs w:val="24"/>
        </w:rPr>
        <w:t>3.3.2</w:t>
      </w:r>
      <w:r w:rsidR="004E0F05">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55279015"/>
      <w:bookmarkStart w:id="334"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4"/>
      <w:bookmarkEnd w:id="335"/>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E0F05">
        <w:fldChar w:fldCharType="begin"/>
      </w:r>
      <w:r w:rsidR="004E0F05">
        <w:instrText xml:space="preserve"> REF _Ref440361959 \r \h  \* MERGEFORMAT </w:instrText>
      </w:r>
      <w:r w:rsidR="004E0F05">
        <w:fldChar w:fldCharType="separate"/>
      </w:r>
      <w:r w:rsidR="00F95C77" w:rsidRPr="00F95C77">
        <w:rPr>
          <w:bCs w:val="0"/>
          <w:sz w:val="24"/>
          <w:szCs w:val="24"/>
        </w:rPr>
        <w:t>5.5</w:t>
      </w:r>
      <w:r w:rsidR="004E0F05">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E0F05">
        <w:lastRenderedPageBreak/>
        <w:fldChar w:fldCharType="begin"/>
      </w:r>
      <w:r w:rsidR="004E0F05">
        <w:instrText xml:space="preserve"> REF _Ref440271036 \r \h  \* MERGEFORMAT </w:instrText>
      </w:r>
      <w:r w:rsidR="004E0F05">
        <w:fldChar w:fldCharType="separate"/>
      </w:r>
      <w:r w:rsidR="00F95C77" w:rsidRPr="00F95C77">
        <w:rPr>
          <w:bCs w:val="0"/>
          <w:sz w:val="24"/>
          <w:szCs w:val="24"/>
        </w:rPr>
        <w:t>5.4</w:t>
      </w:r>
      <w:r w:rsidR="004E0F0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E0F05">
        <w:fldChar w:fldCharType="begin"/>
      </w:r>
      <w:r w:rsidR="004E0F05">
        <w:instrText xml:space="preserve"> REF _Ref55336310 \r \h  \* MERGEFORMAT </w:instrText>
      </w:r>
      <w:r w:rsidR="004E0F05">
        <w:fldChar w:fldCharType="separate"/>
      </w:r>
      <w:r w:rsidR="00F95C77" w:rsidRPr="00F95C77">
        <w:rPr>
          <w:bCs w:val="0"/>
          <w:sz w:val="24"/>
          <w:szCs w:val="24"/>
        </w:rPr>
        <w:t>5.1</w:t>
      </w:r>
      <w:r w:rsidR="004E0F0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E0F05">
        <w:fldChar w:fldCharType="begin"/>
      </w:r>
      <w:r w:rsidR="004E0F05">
        <w:instrText xml:space="preserve"> REF _Ref55336310 \r \h  \* MERGEFORMAT </w:instrText>
      </w:r>
      <w:r w:rsidR="004E0F05">
        <w:fldChar w:fldCharType="separate"/>
      </w:r>
      <w:r w:rsidR="00F95C77" w:rsidRPr="00F95C77">
        <w:rPr>
          <w:bCs w:val="0"/>
          <w:sz w:val="24"/>
          <w:szCs w:val="24"/>
        </w:rPr>
        <w:t>5.1</w:t>
      </w:r>
      <w:r w:rsidR="004E0F0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6" w:name="_Ref115076752"/>
      <w:bookmarkStart w:id="337" w:name="_Ref191386109"/>
      <w:bookmarkStart w:id="338" w:name="_Ref191386419"/>
      <w:bookmarkStart w:id="339" w:name="_Toc440361327"/>
      <w:bookmarkStart w:id="340" w:name="_Toc440376082"/>
      <w:bookmarkStart w:id="341" w:name="_Toc440376209"/>
      <w:bookmarkStart w:id="342" w:name="_Toc440382474"/>
      <w:bookmarkStart w:id="343" w:name="_Toc440447144"/>
      <w:bookmarkStart w:id="344" w:name="_Toc440620824"/>
      <w:bookmarkStart w:id="345" w:name="_Toc440631459"/>
      <w:bookmarkStart w:id="346" w:name="_Toc440875699"/>
      <w:bookmarkStart w:id="347" w:name="_Toc441131723"/>
      <w:bookmarkStart w:id="348" w:name="_Toc465865164"/>
      <w:bookmarkStart w:id="349" w:name="_Toc468976309"/>
      <w:bookmarkStart w:id="350" w:name="_Toc469483038"/>
      <w:bookmarkStart w:id="351"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6"/>
      <w:bookmarkEnd w:id="337"/>
      <w:bookmarkEnd w:id="338"/>
      <w:r w:rsidRPr="00E71A48">
        <w:rPr>
          <w:szCs w:val="24"/>
        </w:rPr>
        <w:t>ЭТП</w:t>
      </w:r>
      <w:bookmarkEnd w:id="339"/>
      <w:bookmarkEnd w:id="340"/>
      <w:bookmarkEnd w:id="341"/>
      <w:bookmarkEnd w:id="342"/>
      <w:bookmarkEnd w:id="343"/>
      <w:bookmarkEnd w:id="344"/>
      <w:bookmarkEnd w:id="345"/>
      <w:bookmarkEnd w:id="346"/>
      <w:bookmarkEnd w:id="347"/>
      <w:bookmarkEnd w:id="348"/>
      <w:bookmarkEnd w:id="349"/>
      <w:bookmarkEnd w:id="350"/>
      <w:bookmarkEnd w:id="35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2" w:name="_Ref115076807"/>
      <w:bookmarkStart w:id="353" w:name="_Toc440361328"/>
      <w:bookmarkStart w:id="354" w:name="_Toc440376083"/>
      <w:bookmarkStart w:id="355" w:name="_Toc440376210"/>
      <w:bookmarkStart w:id="356" w:name="_Toc440382475"/>
      <w:bookmarkStart w:id="357" w:name="_Toc440447145"/>
      <w:bookmarkStart w:id="358" w:name="_Toc440620825"/>
      <w:bookmarkStart w:id="359" w:name="_Toc440631460"/>
      <w:bookmarkStart w:id="360" w:name="_Toc440875700"/>
      <w:bookmarkStart w:id="361" w:name="_Toc441131724"/>
      <w:bookmarkStart w:id="362" w:name="_Toc465865165"/>
      <w:bookmarkStart w:id="363" w:name="_Toc468976310"/>
      <w:bookmarkStart w:id="364" w:name="_Toc469483039"/>
      <w:bookmarkStart w:id="365"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6"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F95C77" w:rsidRPr="00F95C77">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F95C77" w:rsidRPr="00F95C77">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6"/>
    </w:p>
    <w:p w:rsidR="00717F60" w:rsidRPr="009C78C3" w:rsidRDefault="00717F60" w:rsidP="00E71A48">
      <w:pPr>
        <w:pStyle w:val="3"/>
        <w:spacing w:line="264" w:lineRule="auto"/>
        <w:rPr>
          <w:szCs w:val="24"/>
        </w:rPr>
      </w:pPr>
      <w:bookmarkStart w:id="367" w:name="_Ref306008743"/>
      <w:bookmarkStart w:id="368" w:name="_Toc440361329"/>
      <w:bookmarkStart w:id="369" w:name="_Toc440376084"/>
      <w:bookmarkStart w:id="370" w:name="_Toc440376211"/>
      <w:bookmarkStart w:id="371" w:name="_Toc440382476"/>
      <w:bookmarkStart w:id="372" w:name="_Toc440447146"/>
      <w:bookmarkStart w:id="373" w:name="_Toc440620826"/>
      <w:bookmarkStart w:id="374" w:name="_Toc440631461"/>
      <w:bookmarkStart w:id="375" w:name="_Toc440875701"/>
      <w:bookmarkStart w:id="376" w:name="_Toc441131725"/>
      <w:bookmarkStart w:id="377" w:name="_Toc465865166"/>
      <w:bookmarkStart w:id="378" w:name="_Toc468976311"/>
      <w:bookmarkStart w:id="379" w:name="_Toc469483040"/>
      <w:bookmarkStart w:id="380"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1"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4E0F05">
        <w:fldChar w:fldCharType="begin"/>
      </w:r>
      <w:r w:rsidR="004E0F05">
        <w:instrText xml:space="preserve"> REF _Ref440289953 \r \h  \* MERGEFORMAT </w:instrText>
      </w:r>
      <w:r w:rsidR="004E0F05">
        <w:fldChar w:fldCharType="separate"/>
      </w:r>
      <w:r w:rsidR="00F95C77" w:rsidRPr="00F95C77">
        <w:rPr>
          <w:bCs w:val="0"/>
          <w:sz w:val="24"/>
          <w:szCs w:val="24"/>
        </w:rPr>
        <w:t>3.4.1.3</w:t>
      </w:r>
      <w:r w:rsidR="004E0F05">
        <w:fldChar w:fldCharType="end"/>
      </w:r>
      <w:r w:rsidR="00D71E6D" w:rsidRPr="009C78C3">
        <w:rPr>
          <w:bCs w:val="0"/>
          <w:sz w:val="24"/>
          <w:szCs w:val="24"/>
        </w:rPr>
        <w:t>)</w:t>
      </w:r>
      <w:r w:rsidR="00717F60" w:rsidRPr="009C78C3">
        <w:rPr>
          <w:bCs w:val="0"/>
          <w:sz w:val="24"/>
          <w:szCs w:val="24"/>
        </w:rPr>
        <w:t>.</w:t>
      </w:r>
      <w:bookmarkEnd w:id="381"/>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2" w:name="_Toc440361330"/>
      <w:bookmarkStart w:id="383" w:name="_Toc440376085"/>
      <w:bookmarkStart w:id="384" w:name="_Toc440376212"/>
      <w:bookmarkStart w:id="385" w:name="_Toc440382477"/>
      <w:bookmarkStart w:id="386" w:name="_Toc440447147"/>
      <w:bookmarkStart w:id="387" w:name="_Toc440620827"/>
      <w:bookmarkStart w:id="388" w:name="_Toc440631462"/>
      <w:bookmarkStart w:id="389" w:name="_Toc440875702"/>
      <w:bookmarkStart w:id="390" w:name="_Toc441131726"/>
      <w:bookmarkStart w:id="391" w:name="_Toc465865167"/>
      <w:bookmarkStart w:id="392" w:name="_Toc468976312"/>
      <w:bookmarkStart w:id="393" w:name="_Toc469483041"/>
      <w:bookmarkStart w:id="394" w:name="_Toc471897523"/>
      <w:r w:rsidRPr="009C78C3">
        <w:rPr>
          <w:szCs w:val="24"/>
        </w:rPr>
        <w:t xml:space="preserve">Требования к языку </w:t>
      </w:r>
      <w:r w:rsidR="004B5EB3" w:rsidRPr="009C78C3">
        <w:rPr>
          <w:szCs w:val="24"/>
        </w:rPr>
        <w:t>Заявк</w:t>
      </w:r>
      <w:r w:rsidRPr="009C78C3">
        <w:rPr>
          <w:szCs w:val="24"/>
        </w:rPr>
        <w:t>и</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5" w:name="_Toc440361331"/>
      <w:bookmarkStart w:id="396" w:name="_Toc440376086"/>
      <w:bookmarkStart w:id="397" w:name="_Toc440376213"/>
      <w:bookmarkStart w:id="398" w:name="_Toc440382478"/>
      <w:bookmarkStart w:id="399" w:name="_Toc440447148"/>
      <w:bookmarkStart w:id="400" w:name="_Toc440620828"/>
      <w:bookmarkStart w:id="401" w:name="_Toc440631463"/>
      <w:bookmarkStart w:id="402" w:name="_Toc440875703"/>
      <w:bookmarkStart w:id="403" w:name="_Toc441131727"/>
      <w:bookmarkStart w:id="404" w:name="_Toc465865168"/>
      <w:bookmarkStart w:id="405" w:name="_Toc468976313"/>
      <w:bookmarkStart w:id="406" w:name="_Toc469483042"/>
      <w:bookmarkStart w:id="407" w:name="_Toc471897524"/>
      <w:r w:rsidRPr="00E71A48">
        <w:rPr>
          <w:szCs w:val="24"/>
        </w:rPr>
        <w:t xml:space="preserve">Требования к валюте </w:t>
      </w:r>
      <w:r w:rsidR="004B5EB3" w:rsidRPr="00E71A48">
        <w:rPr>
          <w:szCs w:val="24"/>
        </w:rPr>
        <w:t>Заявк</w:t>
      </w:r>
      <w:r w:rsidRPr="00E71A48">
        <w:rPr>
          <w:szCs w:val="24"/>
        </w:rPr>
        <w:t>и</w:t>
      </w:r>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DC72AB" w:rsidRDefault="00717F60" w:rsidP="00E71A48">
      <w:pPr>
        <w:pStyle w:val="3"/>
        <w:spacing w:line="264" w:lineRule="auto"/>
        <w:rPr>
          <w:szCs w:val="24"/>
        </w:rPr>
      </w:pPr>
      <w:bookmarkStart w:id="408" w:name="_Toc440361332"/>
      <w:bookmarkStart w:id="409" w:name="_Toc440376087"/>
      <w:bookmarkStart w:id="410" w:name="_Toc440376214"/>
      <w:bookmarkStart w:id="411" w:name="_Toc440382479"/>
      <w:bookmarkStart w:id="412" w:name="_Toc440447149"/>
      <w:bookmarkStart w:id="413" w:name="_Toc440620829"/>
      <w:bookmarkStart w:id="414" w:name="_Toc440631464"/>
      <w:bookmarkStart w:id="415" w:name="_Toc440875704"/>
      <w:bookmarkStart w:id="416" w:name="_Toc441131728"/>
      <w:bookmarkStart w:id="417" w:name="_Toc465865169"/>
      <w:bookmarkStart w:id="418" w:name="_Ref468976032"/>
      <w:bookmarkStart w:id="419" w:name="_Ref468976086"/>
      <w:bookmarkStart w:id="420" w:name="_Toc468976314"/>
      <w:bookmarkStart w:id="421" w:name="_Toc469483043"/>
      <w:bookmarkStart w:id="422" w:name="_Toc471897525"/>
      <w:r w:rsidRPr="00C12FA4">
        <w:rPr>
          <w:szCs w:val="24"/>
        </w:rPr>
        <w:t xml:space="preserve">Начальная (максимальная) цена </w:t>
      </w:r>
      <w:r w:rsidR="00123C70" w:rsidRPr="00DC72AB">
        <w:rPr>
          <w:szCs w:val="24"/>
        </w:rPr>
        <w:t>Договор</w:t>
      </w:r>
      <w:r w:rsidRPr="00DC72AB">
        <w:rPr>
          <w:szCs w:val="24"/>
        </w:rPr>
        <w:t>а (цена лота)</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216641" w:rsidRPr="00DC72A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3" w:name="_Ref440549152"/>
      <w:r w:rsidRPr="00DC72AB">
        <w:rPr>
          <w:bCs w:val="0"/>
          <w:sz w:val="24"/>
          <w:szCs w:val="24"/>
        </w:rPr>
        <w:t xml:space="preserve">Начальная (максимальная) цена </w:t>
      </w:r>
      <w:r w:rsidR="00123C70" w:rsidRPr="00DC72AB">
        <w:rPr>
          <w:bCs w:val="0"/>
          <w:sz w:val="24"/>
          <w:szCs w:val="24"/>
        </w:rPr>
        <w:t>Договор</w:t>
      </w:r>
      <w:r w:rsidRPr="00DC72AB">
        <w:rPr>
          <w:bCs w:val="0"/>
          <w:sz w:val="24"/>
          <w:szCs w:val="24"/>
        </w:rPr>
        <w:t>а</w:t>
      </w:r>
      <w:r w:rsidR="00216641" w:rsidRPr="00DC72AB">
        <w:rPr>
          <w:bCs w:val="0"/>
          <w:sz w:val="24"/>
          <w:szCs w:val="24"/>
        </w:rPr>
        <w:t>:</w:t>
      </w:r>
      <w:bookmarkEnd w:id="423"/>
    </w:p>
    <w:p w:rsidR="00717F60" w:rsidRPr="000004B9" w:rsidRDefault="00216641" w:rsidP="00216641">
      <w:pPr>
        <w:widowControl w:val="0"/>
        <w:shd w:val="clear" w:color="auto" w:fill="FFFFFF"/>
        <w:tabs>
          <w:tab w:val="left" w:pos="1701"/>
        </w:tabs>
        <w:autoSpaceDE w:val="0"/>
        <w:spacing w:after="100" w:line="264" w:lineRule="auto"/>
        <w:ind w:right="17" w:firstLine="0"/>
        <w:rPr>
          <w:sz w:val="24"/>
          <w:szCs w:val="24"/>
        </w:rPr>
      </w:pPr>
      <w:proofErr w:type="gramStart"/>
      <w:r w:rsidRPr="00DB4DA3">
        <w:rPr>
          <w:b/>
          <w:bCs w:val="0"/>
          <w:sz w:val="24"/>
          <w:szCs w:val="24"/>
          <w:u w:val="single"/>
        </w:rPr>
        <w:t>По Лоту №1:</w:t>
      </w:r>
      <w:r w:rsidR="00717F60" w:rsidRPr="00DB4DA3">
        <w:rPr>
          <w:bCs w:val="0"/>
          <w:sz w:val="24"/>
          <w:szCs w:val="24"/>
        </w:rPr>
        <w:t xml:space="preserve"> </w:t>
      </w:r>
      <w:r w:rsidR="000004B9" w:rsidRPr="000004B9">
        <w:rPr>
          <w:b/>
          <w:sz w:val="24"/>
          <w:szCs w:val="24"/>
        </w:rPr>
        <w:t>2 386 996,00</w:t>
      </w:r>
      <w:r w:rsidR="000004B9" w:rsidRPr="000004B9">
        <w:rPr>
          <w:sz w:val="24"/>
          <w:szCs w:val="24"/>
        </w:rPr>
        <w:t xml:space="preserve"> </w:t>
      </w:r>
      <w:r w:rsidR="00DC72AB" w:rsidRPr="000004B9">
        <w:rPr>
          <w:sz w:val="24"/>
          <w:szCs w:val="24"/>
        </w:rPr>
        <w:t>(</w:t>
      </w:r>
      <w:r w:rsidR="000004B9" w:rsidRPr="000004B9">
        <w:rPr>
          <w:sz w:val="24"/>
          <w:szCs w:val="24"/>
        </w:rPr>
        <w:t>два</w:t>
      </w:r>
      <w:r w:rsidR="00DB4DA3" w:rsidRPr="000004B9">
        <w:rPr>
          <w:sz w:val="24"/>
          <w:szCs w:val="24"/>
        </w:rPr>
        <w:t xml:space="preserve"> миллиона </w:t>
      </w:r>
      <w:r w:rsidR="000423C3" w:rsidRPr="000004B9">
        <w:rPr>
          <w:sz w:val="24"/>
          <w:szCs w:val="24"/>
        </w:rPr>
        <w:t xml:space="preserve">триста </w:t>
      </w:r>
      <w:r w:rsidR="000004B9" w:rsidRPr="000004B9">
        <w:rPr>
          <w:sz w:val="24"/>
          <w:szCs w:val="24"/>
        </w:rPr>
        <w:t>восемьдесят шесть</w:t>
      </w:r>
      <w:r w:rsidR="00DC72AB" w:rsidRPr="000004B9">
        <w:rPr>
          <w:sz w:val="24"/>
          <w:szCs w:val="24"/>
        </w:rPr>
        <w:t xml:space="preserve"> тысяч</w:t>
      </w:r>
      <w:r w:rsidR="000004B9" w:rsidRPr="000004B9">
        <w:rPr>
          <w:sz w:val="24"/>
          <w:szCs w:val="24"/>
        </w:rPr>
        <w:t xml:space="preserve"> девятьсот девяносто шесть</w:t>
      </w:r>
      <w:r w:rsidR="00DC72AB" w:rsidRPr="000004B9">
        <w:rPr>
          <w:sz w:val="24"/>
          <w:szCs w:val="24"/>
        </w:rPr>
        <w:t xml:space="preserve">) рублей 00 копеек РФ, без учета НДС; НДС составляет </w:t>
      </w:r>
      <w:r w:rsidR="000004B9" w:rsidRPr="000004B9">
        <w:rPr>
          <w:b/>
          <w:sz w:val="24"/>
          <w:szCs w:val="24"/>
        </w:rPr>
        <w:t>429 659,28</w:t>
      </w:r>
      <w:r w:rsidR="000004B9" w:rsidRPr="000004B9">
        <w:rPr>
          <w:sz w:val="24"/>
          <w:szCs w:val="24"/>
        </w:rPr>
        <w:t xml:space="preserve"> </w:t>
      </w:r>
      <w:r w:rsidR="00DC72AB" w:rsidRPr="000004B9">
        <w:rPr>
          <w:sz w:val="24"/>
          <w:szCs w:val="24"/>
        </w:rPr>
        <w:t>(</w:t>
      </w:r>
      <w:r w:rsidR="000004B9" w:rsidRPr="000004B9">
        <w:rPr>
          <w:sz w:val="24"/>
          <w:szCs w:val="24"/>
        </w:rPr>
        <w:t xml:space="preserve">четыреста двадцать девять </w:t>
      </w:r>
      <w:r w:rsidR="00DC72AB" w:rsidRPr="000004B9">
        <w:rPr>
          <w:sz w:val="24"/>
          <w:szCs w:val="24"/>
        </w:rPr>
        <w:t>тысяч</w:t>
      </w:r>
      <w:r w:rsidR="00DB4DA3" w:rsidRPr="000004B9">
        <w:rPr>
          <w:sz w:val="24"/>
          <w:szCs w:val="24"/>
        </w:rPr>
        <w:t xml:space="preserve"> </w:t>
      </w:r>
      <w:r w:rsidR="000004B9" w:rsidRPr="000004B9">
        <w:rPr>
          <w:sz w:val="24"/>
          <w:szCs w:val="24"/>
        </w:rPr>
        <w:t>шестьсот пятьдесят девять</w:t>
      </w:r>
      <w:r w:rsidR="00DC72AB" w:rsidRPr="000004B9">
        <w:rPr>
          <w:sz w:val="24"/>
          <w:szCs w:val="24"/>
        </w:rPr>
        <w:t xml:space="preserve">) рублей </w:t>
      </w:r>
      <w:r w:rsidR="000004B9" w:rsidRPr="000004B9">
        <w:rPr>
          <w:sz w:val="24"/>
          <w:szCs w:val="24"/>
        </w:rPr>
        <w:t>28</w:t>
      </w:r>
      <w:r w:rsidR="00DC72AB" w:rsidRPr="000004B9">
        <w:rPr>
          <w:sz w:val="24"/>
          <w:szCs w:val="24"/>
        </w:rPr>
        <w:t xml:space="preserve"> копе</w:t>
      </w:r>
      <w:r w:rsidR="000423C3" w:rsidRPr="000004B9">
        <w:rPr>
          <w:sz w:val="24"/>
          <w:szCs w:val="24"/>
        </w:rPr>
        <w:t>е</w:t>
      </w:r>
      <w:r w:rsidR="00DC72AB" w:rsidRPr="000004B9">
        <w:rPr>
          <w:sz w:val="24"/>
          <w:szCs w:val="24"/>
        </w:rPr>
        <w:t xml:space="preserve">к РФ; </w:t>
      </w:r>
      <w:r w:rsidR="000004B9" w:rsidRPr="000004B9">
        <w:rPr>
          <w:b/>
          <w:sz w:val="24"/>
          <w:szCs w:val="24"/>
        </w:rPr>
        <w:t>2 816 655,28</w:t>
      </w:r>
      <w:r w:rsidR="000004B9" w:rsidRPr="000004B9">
        <w:rPr>
          <w:sz w:val="24"/>
          <w:szCs w:val="24"/>
        </w:rPr>
        <w:t xml:space="preserve"> </w:t>
      </w:r>
      <w:r w:rsidR="00DC72AB" w:rsidRPr="000004B9">
        <w:rPr>
          <w:sz w:val="24"/>
          <w:szCs w:val="24"/>
        </w:rPr>
        <w:t>(</w:t>
      </w:r>
      <w:r w:rsidR="000004B9" w:rsidRPr="000004B9">
        <w:rPr>
          <w:sz w:val="24"/>
          <w:szCs w:val="24"/>
        </w:rPr>
        <w:t>два</w:t>
      </w:r>
      <w:r w:rsidR="00DB4DA3" w:rsidRPr="000004B9">
        <w:rPr>
          <w:sz w:val="24"/>
          <w:szCs w:val="24"/>
        </w:rPr>
        <w:t xml:space="preserve"> </w:t>
      </w:r>
      <w:r w:rsidR="00DC72AB" w:rsidRPr="000004B9">
        <w:rPr>
          <w:sz w:val="24"/>
          <w:szCs w:val="24"/>
        </w:rPr>
        <w:t>миллион</w:t>
      </w:r>
      <w:r w:rsidR="00DB4DA3" w:rsidRPr="000004B9">
        <w:rPr>
          <w:sz w:val="24"/>
          <w:szCs w:val="24"/>
        </w:rPr>
        <w:t>а</w:t>
      </w:r>
      <w:r w:rsidR="00DC72AB" w:rsidRPr="000004B9">
        <w:rPr>
          <w:sz w:val="24"/>
          <w:szCs w:val="24"/>
        </w:rPr>
        <w:t xml:space="preserve"> </w:t>
      </w:r>
      <w:r w:rsidR="000004B9" w:rsidRPr="000004B9">
        <w:rPr>
          <w:sz w:val="24"/>
          <w:szCs w:val="24"/>
        </w:rPr>
        <w:t>восемьсот шестнадцать</w:t>
      </w:r>
      <w:r w:rsidR="00DB4DA3" w:rsidRPr="000004B9">
        <w:rPr>
          <w:sz w:val="24"/>
          <w:szCs w:val="24"/>
        </w:rPr>
        <w:t xml:space="preserve"> </w:t>
      </w:r>
      <w:r w:rsidR="00DC72AB" w:rsidRPr="000004B9">
        <w:rPr>
          <w:sz w:val="24"/>
          <w:szCs w:val="24"/>
        </w:rPr>
        <w:t>тысяч</w:t>
      </w:r>
      <w:r w:rsidR="00DB4DA3" w:rsidRPr="000004B9">
        <w:rPr>
          <w:sz w:val="24"/>
          <w:szCs w:val="24"/>
        </w:rPr>
        <w:t xml:space="preserve"> </w:t>
      </w:r>
      <w:r w:rsidR="000004B9" w:rsidRPr="000004B9">
        <w:rPr>
          <w:sz w:val="24"/>
          <w:szCs w:val="24"/>
        </w:rPr>
        <w:t>шестьсот пятьдесят пять</w:t>
      </w:r>
      <w:r w:rsidR="00DC72AB" w:rsidRPr="000004B9">
        <w:rPr>
          <w:sz w:val="24"/>
          <w:szCs w:val="24"/>
        </w:rPr>
        <w:t xml:space="preserve">) рублей </w:t>
      </w:r>
      <w:r w:rsidR="000004B9" w:rsidRPr="000004B9">
        <w:rPr>
          <w:sz w:val="24"/>
          <w:szCs w:val="24"/>
        </w:rPr>
        <w:t>28</w:t>
      </w:r>
      <w:r w:rsidR="00DC72AB" w:rsidRPr="000004B9">
        <w:rPr>
          <w:sz w:val="24"/>
          <w:szCs w:val="24"/>
        </w:rPr>
        <w:t xml:space="preserve"> копе</w:t>
      </w:r>
      <w:r w:rsidR="000423C3" w:rsidRPr="000004B9">
        <w:rPr>
          <w:sz w:val="24"/>
          <w:szCs w:val="24"/>
        </w:rPr>
        <w:t>е</w:t>
      </w:r>
      <w:r w:rsidR="00DC72AB" w:rsidRPr="000004B9">
        <w:rPr>
          <w:sz w:val="24"/>
          <w:szCs w:val="24"/>
        </w:rPr>
        <w:t>к РФ, с учетом НДС.</w:t>
      </w:r>
      <w:proofErr w:type="gramEnd"/>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C72AB">
        <w:rPr>
          <w:sz w:val="24"/>
          <w:szCs w:val="24"/>
        </w:rPr>
        <w:t>Организатор отклонит Заявку</w:t>
      </w:r>
      <w:r w:rsidRPr="00066ED2">
        <w:rPr>
          <w:sz w:val="24"/>
          <w:szCs w:val="24"/>
        </w:rPr>
        <w:t xml:space="preserve"> Участника только на том основании, что предложенная Участником цена превышает либо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F95C77">
        <w:rPr>
          <w:sz w:val="24"/>
          <w:szCs w:val="24"/>
        </w:rPr>
        <w:t>3.3.7.1</w:t>
      </w:r>
      <w:r w:rsidR="00812BD9">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F95C77">
        <w:rPr>
          <w:bCs w:val="0"/>
          <w:sz w:val="24"/>
          <w:szCs w:val="24"/>
        </w:rPr>
        <w:t>5.2</w:t>
      </w:r>
      <w:r w:rsidR="00812BD9">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Pr>
          <w:sz w:val="24"/>
          <w:szCs w:val="24"/>
        </w:rPr>
        <w:fldChar w:fldCharType="begin"/>
      </w:r>
      <w:r>
        <w:rPr>
          <w:sz w:val="24"/>
          <w:szCs w:val="24"/>
        </w:rPr>
        <w:instrText xml:space="preserve"> REF _Ref306138385 \r \h </w:instrText>
      </w:r>
      <w:r w:rsidR="00812BD9">
        <w:rPr>
          <w:sz w:val="24"/>
          <w:szCs w:val="24"/>
        </w:rPr>
      </w:r>
      <w:r w:rsidR="00812BD9">
        <w:rPr>
          <w:sz w:val="24"/>
          <w:szCs w:val="24"/>
        </w:rPr>
        <w:fldChar w:fldCharType="separate"/>
      </w:r>
      <w:r w:rsidR="00F95C77">
        <w:rPr>
          <w:sz w:val="24"/>
          <w:szCs w:val="24"/>
        </w:rPr>
        <w:t>3.6.4</w:t>
      </w:r>
      <w:r w:rsidR="00812BD9">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F95C77">
        <w:rPr>
          <w:bCs w:val="0"/>
          <w:sz w:val="24"/>
          <w:szCs w:val="24"/>
        </w:rPr>
        <w:t>5.1</w:t>
      </w:r>
      <w:r w:rsidR="00812BD9">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F95C77">
        <w:rPr>
          <w:sz w:val="24"/>
          <w:szCs w:val="24"/>
        </w:rPr>
        <w:t>3.3.7.1</w:t>
      </w:r>
      <w:r w:rsidR="00812BD9">
        <w:rPr>
          <w:sz w:val="24"/>
          <w:szCs w:val="24"/>
        </w:rPr>
        <w:fldChar w:fldCharType="end"/>
      </w:r>
      <w:r>
        <w:rPr>
          <w:sz w:val="24"/>
          <w:szCs w:val="24"/>
        </w:rPr>
        <w:t xml:space="preserve">, а также в Графике оплаты выполнения работ (п. </w:t>
      </w:r>
      <w:r w:rsidR="00812BD9">
        <w:rPr>
          <w:sz w:val="24"/>
          <w:szCs w:val="24"/>
        </w:rPr>
        <w:fldChar w:fldCharType="begin"/>
      </w:r>
      <w:r>
        <w:rPr>
          <w:sz w:val="24"/>
          <w:szCs w:val="24"/>
        </w:rPr>
        <w:instrText xml:space="preserve"> REF _Ref440361439 \r \h </w:instrText>
      </w:r>
      <w:r w:rsidR="00812BD9">
        <w:rPr>
          <w:sz w:val="24"/>
          <w:szCs w:val="24"/>
        </w:rPr>
      </w:r>
      <w:r w:rsidR="00812BD9">
        <w:rPr>
          <w:sz w:val="24"/>
          <w:szCs w:val="24"/>
        </w:rPr>
        <w:fldChar w:fldCharType="separate"/>
      </w:r>
      <w:r w:rsidR="00F95C77">
        <w:rPr>
          <w:sz w:val="24"/>
          <w:szCs w:val="24"/>
        </w:rPr>
        <w:t>5.5</w:t>
      </w:r>
      <w:r w:rsidR="00812BD9">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6D76B4"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r w:rsidRPr="006D76B4">
        <w:rPr>
          <w:bCs w:val="0"/>
          <w:sz w:val="24"/>
          <w:szCs w:val="24"/>
        </w:rPr>
        <w:t>рамках оценочной стадии, предусмотренной</w:t>
      </w:r>
      <w:r w:rsidR="001A0445">
        <w:rPr>
          <w:bCs w:val="0"/>
          <w:sz w:val="24"/>
          <w:szCs w:val="24"/>
        </w:rPr>
        <w:t xml:space="preserve"> </w:t>
      </w:r>
      <w:r w:rsidRPr="006D76B4">
        <w:rPr>
          <w:bCs w:val="0"/>
          <w:sz w:val="24"/>
          <w:szCs w:val="24"/>
        </w:rPr>
        <w:t xml:space="preserve">пунктом </w:t>
      </w:r>
      <w:r w:rsidR="004E0F05">
        <w:fldChar w:fldCharType="begin"/>
      </w:r>
      <w:r w:rsidR="004E0F05">
        <w:instrText xml:space="preserve"> REF _Ref306138385 \r \h  \* MERGEFORMAT </w:instrText>
      </w:r>
      <w:r w:rsidR="004E0F05">
        <w:fldChar w:fldCharType="separate"/>
      </w:r>
      <w:r w:rsidR="00F95C77" w:rsidRPr="00F95C77">
        <w:rPr>
          <w:bCs w:val="0"/>
          <w:sz w:val="24"/>
          <w:szCs w:val="24"/>
        </w:rPr>
        <w:t>3.6.4</w:t>
      </w:r>
      <w:r w:rsidR="004E0F05">
        <w:fldChar w:fldCharType="end"/>
      </w:r>
      <w:r w:rsidRPr="006D76B4">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6D76B4">
        <w:rPr>
          <w:bCs w:val="0"/>
          <w:sz w:val="24"/>
          <w:szCs w:val="24"/>
        </w:rPr>
        <w:t>.</w:t>
      </w:r>
    </w:p>
    <w:p w:rsidR="008471C7" w:rsidRPr="006D76B4"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6B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fldChar w:fldCharType="begin"/>
      </w:r>
      <w:r w:rsidR="004E0F05">
        <w:instrText xml:space="preserve"> REF _Ref465670219 \r \h  \* MERGEFORMAT </w:instrText>
      </w:r>
      <w:r w:rsidR="004E0F05">
        <w:fldChar w:fldCharType="separate"/>
      </w:r>
      <w:r w:rsidR="00F95C77" w:rsidRPr="00F95C77">
        <w:rPr>
          <w:bCs w:val="0"/>
          <w:sz w:val="24"/>
          <w:szCs w:val="24"/>
        </w:rPr>
        <w:t>3.11</w:t>
      </w:r>
      <w:r w:rsidR="004E0F05">
        <w:fldChar w:fldCharType="end"/>
      </w:r>
      <w:r w:rsidRPr="006D76B4">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20830"/>
      <w:bookmarkStart w:id="432" w:name="_Toc440631465"/>
      <w:bookmarkStart w:id="433" w:name="_Toc440875705"/>
      <w:bookmarkStart w:id="434" w:name="_Toc441131729"/>
      <w:bookmarkStart w:id="435" w:name="_Toc465865170"/>
      <w:bookmarkStart w:id="436" w:name="_Toc468976315"/>
      <w:bookmarkStart w:id="437" w:name="_Toc469483044"/>
      <w:bookmarkStart w:id="438" w:name="_Toc471897526"/>
      <w:bookmarkStart w:id="43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E71A48">
        <w:rPr>
          <w:bCs w:val="0"/>
          <w:sz w:val="24"/>
          <w:szCs w:val="24"/>
        </w:rPr>
        <w:t xml:space="preserve">Требования </w:t>
      </w:r>
      <w:r w:rsidRPr="00C0057F">
        <w:rPr>
          <w:bCs w:val="0"/>
          <w:sz w:val="24"/>
          <w:szCs w:val="24"/>
        </w:rPr>
        <w:t xml:space="preserve">к </w:t>
      </w:r>
      <w:r w:rsidR="009C744E" w:rsidRPr="00C0057F">
        <w:rPr>
          <w:bCs w:val="0"/>
          <w:sz w:val="24"/>
          <w:szCs w:val="24"/>
        </w:rPr>
        <w:t>Участник</w:t>
      </w:r>
      <w:r w:rsidRPr="00C0057F">
        <w:rPr>
          <w:bCs w:val="0"/>
          <w:sz w:val="24"/>
          <w:szCs w:val="24"/>
        </w:rPr>
        <w:t>ам</w:t>
      </w:r>
      <w:bookmarkEnd w:id="440"/>
      <w:r w:rsidRPr="00C0057F">
        <w:rPr>
          <w:bCs w:val="0"/>
          <w:sz w:val="24"/>
          <w:szCs w:val="24"/>
        </w:rPr>
        <w:t>:</w:t>
      </w:r>
      <w:bookmarkStart w:id="443" w:name="_Ref306004833"/>
      <w:bookmarkEnd w:id="441"/>
      <w:r w:rsidR="000F4365" w:rsidRPr="00C0057F">
        <w:rPr>
          <w:bCs w:val="0"/>
          <w:sz w:val="24"/>
          <w:szCs w:val="24"/>
        </w:rPr>
        <w:t xml:space="preserve"> у</w:t>
      </w:r>
      <w:r w:rsidRPr="00C0057F">
        <w:rPr>
          <w:bCs w:val="0"/>
          <w:sz w:val="24"/>
          <w:szCs w:val="24"/>
        </w:rPr>
        <w:t xml:space="preserve">частвовать в процедуре </w:t>
      </w:r>
      <w:r w:rsidR="009C744E" w:rsidRPr="00C0057F">
        <w:rPr>
          <w:bCs w:val="0"/>
          <w:sz w:val="24"/>
          <w:szCs w:val="24"/>
        </w:rPr>
        <w:t>З</w:t>
      </w:r>
      <w:r w:rsidRPr="00C0057F">
        <w:rPr>
          <w:bCs w:val="0"/>
          <w:sz w:val="24"/>
          <w:szCs w:val="24"/>
        </w:rPr>
        <w:t xml:space="preserve">апроса предложений может любое юридическое, </w:t>
      </w:r>
      <w:r w:rsidRPr="00C0057F">
        <w:rPr>
          <w:bCs w:val="0"/>
          <w:color w:val="000000"/>
          <w:sz w:val="24"/>
          <w:szCs w:val="24"/>
        </w:rPr>
        <w:t>физическое</w:t>
      </w:r>
      <w:r w:rsidRPr="00C0057F">
        <w:rPr>
          <w:bCs w:val="0"/>
          <w:sz w:val="24"/>
          <w:szCs w:val="24"/>
        </w:rPr>
        <w:t xml:space="preserve"> лицо </w:t>
      </w:r>
      <w:r w:rsidR="00E71628" w:rsidRPr="00C0057F">
        <w:rPr>
          <w:bCs w:val="0"/>
          <w:sz w:val="24"/>
          <w:szCs w:val="24"/>
        </w:rPr>
        <w:t>(в т.</w:t>
      </w:r>
      <w:r w:rsidR="003129D4" w:rsidRPr="00C0057F">
        <w:rPr>
          <w:bCs w:val="0"/>
          <w:sz w:val="24"/>
          <w:szCs w:val="24"/>
        </w:rPr>
        <w:t xml:space="preserve"> </w:t>
      </w:r>
      <w:r w:rsidR="00E71628" w:rsidRPr="00C0057F">
        <w:rPr>
          <w:bCs w:val="0"/>
          <w:sz w:val="24"/>
          <w:szCs w:val="24"/>
        </w:rPr>
        <w:t xml:space="preserve">ч. </w:t>
      </w:r>
      <w:r w:rsidRPr="00C0057F">
        <w:rPr>
          <w:bCs w:val="0"/>
          <w:sz w:val="24"/>
          <w:szCs w:val="24"/>
        </w:rPr>
        <w:t>индивидуальный предприниматель</w:t>
      </w:r>
      <w:r w:rsidR="00E71628" w:rsidRPr="00C0057F">
        <w:rPr>
          <w:bCs w:val="0"/>
          <w:sz w:val="24"/>
          <w:szCs w:val="24"/>
        </w:rPr>
        <w:t>)</w:t>
      </w:r>
      <w:r w:rsidR="00C0057F" w:rsidRPr="00C0057F">
        <w:rPr>
          <w:bCs w:val="0"/>
          <w:sz w:val="24"/>
          <w:szCs w:val="24"/>
        </w:rPr>
        <w:t xml:space="preserve">, </w:t>
      </w:r>
      <w:r w:rsidR="00C0057F" w:rsidRPr="00C0057F">
        <w:rPr>
          <w:sz w:val="24"/>
          <w:szCs w:val="24"/>
        </w:rPr>
        <w:t>являющееся субъектом малого и среднего предпринимательства</w:t>
      </w:r>
      <w:r w:rsidRPr="00C0057F">
        <w:rPr>
          <w:bCs w:val="0"/>
          <w:sz w:val="24"/>
          <w:szCs w:val="24"/>
        </w:rPr>
        <w:t xml:space="preserve">. </w:t>
      </w:r>
      <w:proofErr w:type="gramStart"/>
      <w:r w:rsidR="00362EA4" w:rsidRPr="00C0057F">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w:t>
      </w:r>
      <w:r w:rsidR="00362EA4" w:rsidRPr="00362EA4">
        <w:rPr>
          <w:bCs w:val="0"/>
          <w:sz w:val="24"/>
          <w:szCs w:val="24"/>
        </w:rPr>
        <w:lastRenderedPageBreak/>
        <w:t xml:space="preserve">требованиям приведены в пункте </w:t>
      </w:r>
      <w:r w:rsidR="004E0F05">
        <w:fldChar w:fldCharType="begin"/>
      </w:r>
      <w:r w:rsidR="004E0F05">
        <w:instrText xml:space="preserve"> REF _Ref191386451 \n \h  \* MERGEFORMAT </w:instrText>
      </w:r>
      <w:r w:rsidR="004E0F05">
        <w:fldChar w:fldCharType="separate"/>
      </w:r>
      <w:r w:rsidR="00B57D9B" w:rsidRPr="00B57D9B">
        <w:rPr>
          <w:bCs w:val="0"/>
          <w:sz w:val="24"/>
          <w:szCs w:val="24"/>
        </w:rPr>
        <w:t>3.3.9</w:t>
      </w:r>
      <w:r w:rsidR="004E0F0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2BD9">
        <w:fldChar w:fldCharType="begin"/>
      </w:r>
      <w:r w:rsidR="001E2AA2">
        <w:rPr>
          <w:bCs w:val="0"/>
          <w:sz w:val="24"/>
          <w:szCs w:val="24"/>
        </w:rPr>
        <w:instrText xml:space="preserve"> REF _Ref440876618 \r \h </w:instrText>
      </w:r>
      <w:r w:rsidR="00812BD9">
        <w:fldChar w:fldCharType="separate"/>
      </w:r>
      <w:r w:rsidR="00B57D9B">
        <w:rPr>
          <w:bCs w:val="0"/>
          <w:sz w:val="24"/>
          <w:szCs w:val="24"/>
        </w:rPr>
        <w:t>3.3.10</w:t>
      </w:r>
      <w:r w:rsidR="00812BD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2"/>
      <w:bookmarkEnd w:id="443"/>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E71A48">
        <w:rPr>
          <w:bCs w:val="0"/>
          <w:color w:val="000000"/>
          <w:sz w:val="24"/>
          <w:szCs w:val="24"/>
        </w:rPr>
        <w:t xml:space="preserve">должен </w:t>
      </w:r>
      <w:bookmarkStart w:id="44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5"/>
      <w:bookmarkEnd w:id="446"/>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7"/>
      <w:proofErr w:type="gramEnd"/>
    </w:p>
    <w:p w:rsidR="00DC7643" w:rsidRPr="00D95A91"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95A91">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F95C77" w:rsidRPr="00F95C77">
        <w:rPr>
          <w:sz w:val="24"/>
          <w:szCs w:val="24"/>
        </w:rPr>
        <w:t>1.1.4</w:t>
      </w:r>
      <w:r w:rsidR="004E0F05">
        <w:fldChar w:fldCharType="end"/>
      </w:r>
      <w:r w:rsidRPr="00D95A91">
        <w:rPr>
          <w:sz w:val="24"/>
          <w:szCs w:val="24"/>
        </w:rPr>
        <w:t xml:space="preserve"> и разделе</w:t>
      </w:r>
      <w:r w:rsidR="00824120">
        <w:rPr>
          <w:sz w:val="24"/>
          <w:szCs w:val="24"/>
        </w:rPr>
        <w:t xml:space="preserve"> </w:t>
      </w:r>
      <w:r w:rsidR="00824120">
        <w:rPr>
          <w:sz w:val="24"/>
          <w:szCs w:val="24"/>
        </w:rPr>
        <w:fldChar w:fldCharType="begin"/>
      </w:r>
      <w:r w:rsidR="00824120">
        <w:rPr>
          <w:sz w:val="24"/>
          <w:szCs w:val="24"/>
        </w:rPr>
        <w:instrText xml:space="preserve"> REF _Ref440270568 \r \h </w:instrText>
      </w:r>
      <w:r w:rsidR="00824120">
        <w:rPr>
          <w:sz w:val="24"/>
          <w:szCs w:val="24"/>
        </w:rPr>
      </w:r>
      <w:r w:rsidR="00824120">
        <w:rPr>
          <w:sz w:val="24"/>
          <w:szCs w:val="24"/>
        </w:rPr>
        <w:fldChar w:fldCharType="separate"/>
      </w:r>
      <w:r w:rsidR="00F95C77">
        <w:rPr>
          <w:sz w:val="24"/>
          <w:szCs w:val="24"/>
        </w:rPr>
        <w:t>4</w:t>
      </w:r>
      <w:r w:rsidR="00824120">
        <w:rPr>
          <w:sz w:val="24"/>
          <w:szCs w:val="24"/>
        </w:rPr>
        <w:fldChar w:fldCharType="end"/>
      </w:r>
      <w:r w:rsidRPr="00D95A91">
        <w:rPr>
          <w:sz w:val="24"/>
          <w:szCs w:val="24"/>
        </w:rPr>
        <w:t>, в соответствии с требованиями законодательства Российской Федерации)</w:t>
      </w:r>
      <w:r w:rsidR="001B1DBF" w:rsidRPr="00D95A91">
        <w:rPr>
          <w:sz w:val="24"/>
          <w:szCs w:val="24"/>
        </w:rPr>
        <w:t>;</w:t>
      </w:r>
    </w:p>
    <w:p w:rsidR="00F05E95" w:rsidRPr="00D95A91"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D95A91">
        <w:rPr>
          <w:sz w:val="24"/>
          <w:szCs w:val="24"/>
          <w:lang w:eastAsia="ru-RU"/>
        </w:rPr>
        <w:t>ресурсные возможности:</w:t>
      </w:r>
    </w:p>
    <w:p w:rsidR="00F05E95" w:rsidRPr="00C0057F" w:rsidRDefault="00F05E95" w:rsidP="00F05E95">
      <w:pPr>
        <w:pStyle w:val="affffff0"/>
        <w:numPr>
          <w:ilvl w:val="0"/>
          <w:numId w:val="102"/>
        </w:numPr>
        <w:suppressAutoHyphens w:val="0"/>
        <w:spacing w:line="264" w:lineRule="auto"/>
        <w:rPr>
          <w:sz w:val="24"/>
          <w:szCs w:val="24"/>
          <w:lang w:eastAsia="ru-RU"/>
        </w:rPr>
      </w:pPr>
      <w:proofErr w:type="gramStart"/>
      <w:r w:rsidRPr="00D95A91">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D95A91">
        <w:rPr>
          <w:color w:val="000000"/>
          <w:sz w:val="24"/>
          <w:szCs w:val="24"/>
        </w:rPr>
        <w:t>т.ч</w:t>
      </w:r>
      <w:proofErr w:type="spellEnd"/>
      <w:r w:rsidRPr="00D95A91">
        <w:rPr>
          <w:color w:val="000000"/>
          <w:sz w:val="24"/>
          <w:szCs w:val="24"/>
        </w:rPr>
        <w:t>. объемам услуг/работ и общей сумме договора</w:t>
      </w:r>
      <w:r w:rsidRPr="00C0057F">
        <w:rPr>
          <w:color w:val="000000"/>
          <w:sz w:val="24"/>
          <w:szCs w:val="24"/>
        </w:rPr>
        <w:t>).</w:t>
      </w:r>
      <w:proofErr w:type="gramEnd"/>
      <w:r w:rsidRPr="00C0057F">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0057F" w:rsidRPr="00C0057F" w:rsidRDefault="00C0057F" w:rsidP="00C0057F">
      <w:pPr>
        <w:numPr>
          <w:ilvl w:val="0"/>
          <w:numId w:val="21"/>
        </w:numPr>
        <w:suppressAutoHyphens w:val="0"/>
        <w:spacing w:line="264" w:lineRule="auto"/>
        <w:rPr>
          <w:sz w:val="24"/>
          <w:szCs w:val="24"/>
          <w:lang w:eastAsia="ru-RU"/>
        </w:rPr>
      </w:pPr>
      <w:r w:rsidRPr="00C0057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0057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0057F">
        <w:rPr>
          <w:sz w:val="24"/>
          <w:szCs w:val="24"/>
          <w:lang w:eastAsia="ru-RU"/>
        </w:rPr>
        <w:t>ого</w:t>
      </w:r>
      <w:r w:rsidRPr="00C0057F">
        <w:rPr>
          <w:sz w:val="24"/>
          <w:szCs w:val="24"/>
          <w:lang w:eastAsia="ru-RU"/>
        </w:rPr>
        <w:t xml:space="preserve"> задани</w:t>
      </w:r>
      <w:r w:rsidR="003776BB" w:rsidRPr="00C0057F">
        <w:rPr>
          <w:sz w:val="24"/>
          <w:szCs w:val="24"/>
          <w:lang w:eastAsia="ru-RU"/>
        </w:rPr>
        <w:t>я</w:t>
      </w:r>
      <w:r w:rsidRPr="00C0057F">
        <w:rPr>
          <w:sz w:val="24"/>
          <w:szCs w:val="24"/>
          <w:lang w:eastAsia="ru-RU"/>
        </w:rPr>
        <w:t>, изложены в Приложении №1 (Техническ</w:t>
      </w:r>
      <w:r w:rsidR="003776BB" w:rsidRPr="00C0057F">
        <w:rPr>
          <w:sz w:val="24"/>
          <w:szCs w:val="24"/>
          <w:lang w:eastAsia="ru-RU"/>
        </w:rPr>
        <w:t>ом</w:t>
      </w:r>
      <w:r w:rsidRPr="00C0057F">
        <w:rPr>
          <w:sz w:val="24"/>
          <w:szCs w:val="24"/>
          <w:lang w:eastAsia="ru-RU"/>
        </w:rPr>
        <w:t xml:space="preserve"> задани</w:t>
      </w:r>
      <w:r w:rsidR="003776BB" w:rsidRPr="00C0057F">
        <w:rPr>
          <w:sz w:val="24"/>
          <w:szCs w:val="24"/>
          <w:lang w:eastAsia="ru-RU"/>
        </w:rPr>
        <w:t>и</w:t>
      </w:r>
      <w:r w:rsidRPr="00C0057F">
        <w:rPr>
          <w:sz w:val="24"/>
          <w:szCs w:val="24"/>
          <w:lang w:eastAsia="ru-RU"/>
        </w:rPr>
        <w:t>) к настоящей Документации</w:t>
      </w:r>
      <w:r w:rsidRPr="003776BB">
        <w:rPr>
          <w:sz w:val="24"/>
          <w:szCs w:val="24"/>
          <w:lang w:eastAsia="ru-RU"/>
        </w:rPr>
        <w:t>.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lastRenderedPageBreak/>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8" w:name="_Ref306005578"/>
      <w:bookmarkStart w:id="449"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4E0F05">
        <w:fldChar w:fldCharType="begin"/>
      </w:r>
      <w:r w:rsidR="004E0F05">
        <w:instrText xml:space="preserve"> REF _Ref440291364 \r \h  \* MERGEFORMAT </w:instrText>
      </w:r>
      <w:r w:rsidR="004E0F05">
        <w:fldChar w:fldCharType="separate"/>
      </w:r>
      <w:r w:rsidR="00F95C77" w:rsidRPr="00F95C77">
        <w:rPr>
          <w:sz w:val="24"/>
          <w:szCs w:val="24"/>
        </w:rPr>
        <w:t>3.3.8.1</w:t>
      </w:r>
      <w:r w:rsidR="004E0F05">
        <w:fldChar w:fldCharType="end"/>
      </w:r>
      <w:r w:rsidRPr="008B51A2">
        <w:rPr>
          <w:sz w:val="24"/>
          <w:szCs w:val="24"/>
        </w:rPr>
        <w:t>-</w:t>
      </w:r>
      <w:r w:rsidR="004E0F05">
        <w:fldChar w:fldCharType="begin"/>
      </w:r>
      <w:r w:rsidR="004E0F05">
        <w:instrText xml:space="preserve"> REF _Ref303669127 \r \h  \* MERGEFORMAT </w:instrText>
      </w:r>
      <w:r w:rsidR="004E0F05">
        <w:fldChar w:fldCharType="separate"/>
      </w:r>
      <w:r w:rsidR="00F95C77" w:rsidRPr="00F95C77">
        <w:rPr>
          <w:sz w:val="24"/>
          <w:szCs w:val="24"/>
        </w:rPr>
        <w:t>3.3.8.2</w:t>
      </w:r>
      <w:r w:rsidR="004E0F05">
        <w:fldChar w:fldCharType="end"/>
      </w:r>
      <w:r w:rsidR="00717F60" w:rsidRPr="008B51A2">
        <w:rPr>
          <w:bCs w:val="0"/>
          <w:sz w:val="24"/>
          <w:szCs w:val="24"/>
        </w:rPr>
        <w:t>:</w:t>
      </w:r>
      <w:bookmarkEnd w:id="448"/>
      <w:bookmarkEnd w:id="449"/>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0" w:name="_Ref440279062"/>
      <w:r w:rsidRPr="008B51A2">
        <w:rPr>
          <w:i/>
          <w:sz w:val="24"/>
          <w:szCs w:val="24"/>
        </w:rPr>
        <w:t>для Участников, зарегистрированных на территории РФ:</w:t>
      </w:r>
      <w:r w:rsidRPr="008B51A2">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0"/>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w:t>
      </w:r>
      <w:r w:rsidR="00193762">
        <w:rPr>
          <w:sz w:val="24"/>
          <w:szCs w:val="24"/>
        </w:rPr>
        <w:t xml:space="preserve">ия лица, подписавшего Заявку, а </w:t>
      </w:r>
      <w:r w:rsidRPr="00F82225">
        <w:rPr>
          <w:sz w:val="24"/>
          <w:szCs w:val="24"/>
        </w:rPr>
        <w:t>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w:t>
      </w:r>
      <w:r w:rsidRPr="00DB4CA4">
        <w:rPr>
          <w:sz w:val="24"/>
          <w:szCs w:val="24"/>
        </w:rPr>
        <w:lastRenderedPageBreak/>
        <w:t xml:space="preserve">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4E0F05">
        <w:fldChar w:fldCharType="begin"/>
      </w:r>
      <w:r w:rsidR="004E0F05">
        <w:instrText xml:space="preserve"> REF _Ref440271993 \r \h  \* MERGEFORMAT </w:instrText>
      </w:r>
      <w:r w:rsidR="004E0F05">
        <w:fldChar w:fldCharType="separate"/>
      </w:r>
      <w:r w:rsidR="00F95C77" w:rsidRPr="00F95C77">
        <w:rPr>
          <w:sz w:val="24"/>
          <w:szCs w:val="24"/>
        </w:rPr>
        <w:t>5.11</w:t>
      </w:r>
      <w:r w:rsidR="004E0F05">
        <w:fldChar w:fldCharType="end"/>
      </w:r>
      <w:r w:rsidR="00A600E3" w:rsidRPr="00DB4CA4">
        <w:rPr>
          <w:sz w:val="24"/>
          <w:szCs w:val="24"/>
        </w:rPr>
        <w:t>)</w:t>
      </w:r>
      <w:r w:rsidR="00F82225" w:rsidRPr="00DB4CA4">
        <w:rPr>
          <w:sz w:val="24"/>
          <w:szCs w:val="24"/>
        </w:rPr>
        <w:t>;</w:t>
      </w:r>
    </w:p>
    <w:p w:rsidR="00F82225" w:rsidRPr="00583266" w:rsidRDefault="00F82225" w:rsidP="00BC48F0">
      <w:pPr>
        <w:widowControl w:val="0"/>
        <w:numPr>
          <w:ilvl w:val="0"/>
          <w:numId w:val="47"/>
        </w:numPr>
        <w:tabs>
          <w:tab w:val="left" w:pos="1260"/>
        </w:tabs>
        <w:autoSpaceDE w:val="0"/>
        <w:spacing w:line="264" w:lineRule="auto"/>
        <w:ind w:left="1276"/>
        <w:rPr>
          <w:sz w:val="24"/>
          <w:szCs w:val="24"/>
        </w:rPr>
      </w:pPr>
      <w:bookmarkStart w:id="451" w:name="_Ref440372326"/>
      <w:r w:rsidRPr="00F82225">
        <w:rPr>
          <w:sz w:val="24"/>
          <w:szCs w:val="24"/>
        </w:rPr>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_Ref440271964 \r \h  \* MERGEFORMAT </w:instrText>
      </w:r>
      <w:r w:rsidR="004E0F05">
        <w:fldChar w:fldCharType="separate"/>
      </w:r>
      <w:r w:rsidR="00F95C77" w:rsidRPr="00F95C77">
        <w:rPr>
          <w:sz w:val="24"/>
          <w:szCs w:val="24"/>
        </w:rPr>
        <w:t>5.1.3</w:t>
      </w:r>
      <w:r w:rsidR="004E0F05">
        <w:fldChar w:fldCharType="end"/>
      </w:r>
      <w:r w:rsidR="00A600E3" w:rsidRPr="00583266">
        <w:rPr>
          <w:sz w:val="24"/>
          <w:szCs w:val="24"/>
        </w:rPr>
        <w:t>)</w:t>
      </w:r>
      <w:r w:rsidRPr="00583266">
        <w:rPr>
          <w:sz w:val="24"/>
          <w:szCs w:val="24"/>
        </w:rPr>
        <w:t>;</w:t>
      </w:r>
      <w:bookmarkEnd w:id="451"/>
    </w:p>
    <w:p w:rsidR="009948B4" w:rsidRPr="008B51A2" w:rsidRDefault="00583266" w:rsidP="00BC48F0">
      <w:pPr>
        <w:widowControl w:val="0"/>
        <w:numPr>
          <w:ilvl w:val="0"/>
          <w:numId w:val="47"/>
        </w:numPr>
        <w:tabs>
          <w:tab w:val="left" w:pos="1260"/>
        </w:tabs>
        <w:autoSpaceDE w:val="0"/>
        <w:spacing w:line="264" w:lineRule="auto"/>
        <w:ind w:left="1276"/>
        <w:rPr>
          <w:sz w:val="24"/>
          <w:szCs w:val="24"/>
        </w:rPr>
      </w:pPr>
      <w:r w:rsidRPr="00583266">
        <w:rPr>
          <w:sz w:val="24"/>
          <w:szCs w:val="24"/>
        </w:rPr>
        <w:t>Справку о цепочке собственников участника закупочной процедуры, включая бенефициаров (в том числе конечных)</w:t>
      </w:r>
      <w:r w:rsidR="009948B4" w:rsidRPr="00583266">
        <w:rPr>
          <w:sz w:val="24"/>
          <w:szCs w:val="24"/>
        </w:rPr>
        <w:t xml:space="preserve"> по форме и в соответствии с инструкциями, приведенными в настоящей Документ</w:t>
      </w:r>
      <w:r w:rsidR="009948B4" w:rsidRPr="008B51A2">
        <w:rPr>
          <w:sz w:val="24"/>
          <w:szCs w:val="24"/>
        </w:rPr>
        <w:t>ации по запросу предложений (</w:t>
      </w:r>
      <w:r w:rsidR="003F3A69" w:rsidRPr="008B51A2">
        <w:rPr>
          <w:sz w:val="24"/>
          <w:szCs w:val="24"/>
        </w:rPr>
        <w:t>подраздел</w:t>
      </w:r>
      <w:r w:rsidR="007705A5" w:rsidRPr="008B51A2">
        <w:rPr>
          <w:sz w:val="24"/>
          <w:szCs w:val="24"/>
        </w:rPr>
        <w:t xml:space="preserve"> </w:t>
      </w:r>
      <w:r w:rsidR="004E0F05">
        <w:fldChar w:fldCharType="begin"/>
      </w:r>
      <w:r w:rsidR="004E0F05">
        <w:instrText xml:space="preserve"> REF _Ref440272035 \r \h  \* MERGEFORMAT </w:instrText>
      </w:r>
      <w:r w:rsidR="004E0F05">
        <w:fldChar w:fldCharType="separate"/>
      </w:r>
      <w:r w:rsidR="00F95C77" w:rsidRPr="00F95C77">
        <w:rPr>
          <w:sz w:val="24"/>
          <w:szCs w:val="24"/>
        </w:rPr>
        <w:t>5.12</w:t>
      </w:r>
      <w:r w:rsidR="004E0F05">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w:t>
      </w:r>
      <w:r w:rsidR="00193762">
        <w:rPr>
          <w:sz w:val="24"/>
          <w:szCs w:val="24"/>
        </w:rPr>
        <w:t>«</w:t>
      </w:r>
      <w:r w:rsidR="00A92723" w:rsidRPr="008B51A2">
        <w:rPr>
          <w:sz w:val="24"/>
          <w:szCs w:val="24"/>
        </w:rPr>
        <w:t>МРСК Центра</w:t>
      </w:r>
      <w:r w:rsidR="00193762">
        <w:rPr>
          <w:sz w:val="24"/>
          <w:szCs w:val="24"/>
        </w:rPr>
        <w:t>»</w:t>
      </w:r>
      <w:r w:rsidR="00A92723" w:rsidRPr="008B51A2">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_Ref440272051 \r \h  \* MERGEFORMAT </w:instrText>
      </w:r>
      <w:r w:rsidR="004E0F05">
        <w:fldChar w:fldCharType="separate"/>
      </w:r>
      <w:r w:rsidR="00F95C77" w:rsidRPr="00F95C77">
        <w:rPr>
          <w:sz w:val="24"/>
          <w:szCs w:val="24"/>
        </w:rPr>
        <w:t>5.12</w:t>
      </w:r>
      <w:r w:rsidR="00F95C77">
        <w:t>.2.18</w:t>
      </w:r>
      <w:r w:rsidR="004E0F05">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193762"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00F82225" w:rsidRPr="00F82225">
        <w:rPr>
          <w:sz w:val="24"/>
          <w:szCs w:val="24"/>
        </w:rPr>
        <w:lastRenderedPageBreak/>
        <w:t>организации" ПБУ 4/99, утвержденным Приказом Минфина России от 06.07.1999 № 43н;</w:t>
      </w:r>
      <w:proofErr w:type="gramEnd"/>
    </w:p>
    <w:p w:rsidR="00F82225" w:rsidRPr="00F82225" w:rsidRDefault="00193762"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2"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4E0F05">
        <w:fldChar w:fldCharType="begin"/>
      </w:r>
      <w:r w:rsidR="004E0F05">
        <w:instrText xml:space="preserve"> REF _Ref440272119 \r \h  \* MERGEFORMAT </w:instrText>
      </w:r>
      <w:r w:rsidR="004E0F05">
        <w:fldChar w:fldCharType="separate"/>
      </w:r>
      <w:r w:rsidR="00F95C77" w:rsidRPr="00F95C77">
        <w:rPr>
          <w:sz w:val="24"/>
          <w:szCs w:val="24"/>
        </w:rPr>
        <w:t>5.7.1</w:t>
      </w:r>
      <w:r w:rsidR="004E0F05">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2"/>
    </w:p>
    <w:p w:rsidR="00F82225" w:rsidRPr="00D95A91" w:rsidRDefault="00E760F8" w:rsidP="00BC48F0">
      <w:pPr>
        <w:widowControl w:val="0"/>
        <w:numPr>
          <w:ilvl w:val="0"/>
          <w:numId w:val="47"/>
        </w:numPr>
        <w:tabs>
          <w:tab w:val="left" w:pos="1260"/>
        </w:tabs>
        <w:autoSpaceDE w:val="0"/>
        <w:spacing w:line="264" w:lineRule="auto"/>
        <w:ind w:left="1276"/>
        <w:rPr>
          <w:sz w:val="24"/>
          <w:szCs w:val="24"/>
        </w:rPr>
      </w:pPr>
      <w:bookmarkStart w:id="453"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w:t>
      </w:r>
      <w:r w:rsidRPr="008446DA">
        <w:rPr>
          <w:sz w:val="24"/>
          <w:szCs w:val="24"/>
        </w:rPr>
        <w:t xml:space="preserve">официальном сайте ФНС России в сети Интернет по адресу: </w:t>
      </w:r>
      <w:hyperlink r:id="rId35" w:history="1">
        <w:r w:rsidR="008446DA" w:rsidRPr="008446DA">
          <w:rPr>
            <w:rStyle w:val="a7"/>
            <w:sz w:val="24"/>
            <w:szCs w:val="24"/>
          </w:rPr>
          <w:t>https://rmsp.nalog.ru</w:t>
        </w:r>
      </w:hyperlink>
      <w:r w:rsidRPr="008446D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446DA">
        <w:rPr>
          <w:sz w:val="24"/>
          <w:szCs w:val="24"/>
        </w:rPr>
        <w:t>, срока действия), или Декларацию о соответствии участника/субподрядчика</w:t>
      </w:r>
      <w:r w:rsidRPr="00577EC9">
        <w:rPr>
          <w:sz w:val="24"/>
          <w:szCs w:val="24"/>
        </w:rPr>
        <w:t>/члена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F95C77">
        <w:rPr>
          <w:sz w:val="24"/>
          <w:szCs w:val="24"/>
        </w:rPr>
        <w:t>5.7.2</w:t>
      </w:r>
      <w:r w:rsidR="00812BD9">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w:t>
      </w:r>
      <w:r w:rsidRPr="00D95A91">
        <w:rPr>
          <w:sz w:val="24"/>
          <w:szCs w:val="24"/>
        </w:rPr>
        <w:t>форме о непринадлежности его к субъектам МСП</w:t>
      </w:r>
      <w:r w:rsidR="00F82225" w:rsidRPr="00D95A91">
        <w:rPr>
          <w:sz w:val="24"/>
          <w:szCs w:val="24"/>
        </w:rPr>
        <w:t>;</w:t>
      </w:r>
      <w:bookmarkEnd w:id="453"/>
    </w:p>
    <w:p w:rsidR="00F82225" w:rsidRPr="00D95A91" w:rsidRDefault="00CE33C3" w:rsidP="00BC48F0">
      <w:pPr>
        <w:widowControl w:val="0"/>
        <w:numPr>
          <w:ilvl w:val="0"/>
          <w:numId w:val="47"/>
        </w:numPr>
        <w:tabs>
          <w:tab w:val="left" w:pos="1260"/>
        </w:tabs>
        <w:autoSpaceDE w:val="0"/>
        <w:spacing w:line="264" w:lineRule="auto"/>
        <w:ind w:left="1276"/>
        <w:rPr>
          <w:sz w:val="24"/>
          <w:szCs w:val="24"/>
        </w:rPr>
      </w:pPr>
      <w:bookmarkStart w:id="454" w:name="_Ref489619599"/>
      <w:proofErr w:type="gramStart"/>
      <w:r w:rsidRPr="00D95A91">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 </w:t>
      </w:r>
      <w:r w:rsidR="004E0F05">
        <w:fldChar w:fldCharType="begin"/>
      </w:r>
      <w:r w:rsidR="004E0F05">
        <w:instrText xml:space="preserve"> REF _Ref440270568 \r \h  \* MERGEFORMAT </w:instrText>
      </w:r>
      <w:r w:rsidR="004E0F05">
        <w:fldChar w:fldCharType="separate"/>
      </w:r>
      <w:r w:rsidR="00B57D9B">
        <w:t>4</w:t>
      </w:r>
      <w:r w:rsidR="004E0F05">
        <w:fldChar w:fldCharType="end"/>
      </w:r>
      <w:r w:rsidRPr="00D95A91">
        <w:rPr>
          <w:sz w:val="24"/>
          <w:szCs w:val="24"/>
        </w:rPr>
        <w:t>, в соответствии с требованиями законодательства Российской Федерации);</w:t>
      </w:r>
      <w:bookmarkEnd w:id="454"/>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CE33C3">
        <w:rPr>
          <w:sz w:val="24"/>
          <w:szCs w:val="24"/>
        </w:rPr>
        <w:t>Справк</w:t>
      </w:r>
      <w:r w:rsidR="00F620A0" w:rsidRPr="00CE33C3">
        <w:rPr>
          <w:sz w:val="24"/>
          <w:szCs w:val="24"/>
        </w:rPr>
        <w:t>у</w:t>
      </w:r>
      <w:r w:rsidRPr="00CE33C3">
        <w:rPr>
          <w:sz w:val="24"/>
          <w:szCs w:val="24"/>
        </w:rPr>
        <w:t xml:space="preserve"> о перечне и объемах выполнения аналогичных договоров </w:t>
      </w:r>
      <w:r w:rsidR="00A154B7" w:rsidRPr="00CE33C3">
        <w:rPr>
          <w:bCs w:val="0"/>
          <w:sz w:val="24"/>
          <w:szCs w:val="24"/>
        </w:rPr>
        <w:t>по форме и</w:t>
      </w:r>
      <w:r w:rsidR="00A154B7" w:rsidRPr="008B51A2">
        <w:rPr>
          <w:bCs w:val="0"/>
          <w:sz w:val="24"/>
          <w:szCs w:val="24"/>
        </w:rPr>
        <w:t xml:space="preserve"> в соответствии с инструкциями, приведенными в настоящей Документации</w:t>
      </w:r>
      <w:r w:rsidR="009948B4" w:rsidRPr="008B51A2">
        <w:rPr>
          <w:sz w:val="24"/>
          <w:szCs w:val="24"/>
        </w:rPr>
        <w:t xml:space="preserve"> </w:t>
      </w:r>
      <w:r w:rsidR="009948B4" w:rsidRPr="008B51A2">
        <w:rPr>
          <w:sz w:val="24"/>
          <w:szCs w:val="24"/>
        </w:rPr>
        <w:lastRenderedPageBreak/>
        <w:t>(</w:t>
      </w:r>
      <w:r w:rsidR="003C2207" w:rsidRPr="008B51A2">
        <w:rPr>
          <w:sz w:val="24"/>
          <w:szCs w:val="24"/>
        </w:rPr>
        <w:t>подраздел</w:t>
      </w:r>
      <w:r w:rsidR="00EF41BB" w:rsidRPr="008B51A2">
        <w:rPr>
          <w:sz w:val="24"/>
          <w:szCs w:val="24"/>
        </w:rPr>
        <w:t xml:space="preserve"> </w:t>
      </w:r>
      <w:r w:rsidR="004E0F05">
        <w:fldChar w:fldCharType="begin"/>
      </w:r>
      <w:r w:rsidR="004E0F05">
        <w:instrText xml:space="preserve"> REF _Ref449016908 \r \h  \* MERGEFORMAT </w:instrText>
      </w:r>
      <w:r w:rsidR="004E0F05">
        <w:fldChar w:fldCharType="separate"/>
      </w:r>
      <w:r w:rsidR="00F95C77" w:rsidRPr="00F95C77">
        <w:rPr>
          <w:sz w:val="24"/>
          <w:szCs w:val="24"/>
        </w:rPr>
        <w:t>5.8</w:t>
      </w:r>
      <w:r w:rsidR="004E0F05">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4E0F05">
        <w:fldChar w:fldCharType="begin"/>
      </w:r>
      <w:r w:rsidR="004E0F05">
        <w:instrText xml:space="preserve"> REF _Ref440881887 \r \h  \* MERGEFORMAT </w:instrText>
      </w:r>
      <w:r w:rsidR="004E0F05">
        <w:fldChar w:fldCharType="separate"/>
      </w:r>
      <w:r w:rsidR="00F95C77" w:rsidRPr="00F95C77">
        <w:rPr>
          <w:sz w:val="24"/>
          <w:szCs w:val="24"/>
        </w:rPr>
        <w:t>5.9</w:t>
      </w:r>
      <w:r w:rsidR="004E0F05">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812BD9">
        <w:rPr>
          <w:sz w:val="24"/>
          <w:szCs w:val="24"/>
        </w:rPr>
        <w:fldChar w:fldCharType="begin"/>
      </w:r>
      <w:r w:rsidR="00CF7FAD">
        <w:rPr>
          <w:sz w:val="24"/>
          <w:szCs w:val="24"/>
        </w:rPr>
        <w:instrText xml:space="preserve"> REF _Ref440881894 \r \h </w:instrText>
      </w:r>
      <w:r w:rsidR="00812BD9">
        <w:rPr>
          <w:sz w:val="24"/>
          <w:szCs w:val="24"/>
        </w:rPr>
      </w:r>
      <w:r w:rsidR="00812BD9">
        <w:rPr>
          <w:sz w:val="24"/>
          <w:szCs w:val="24"/>
        </w:rPr>
        <w:fldChar w:fldCharType="separate"/>
      </w:r>
      <w:r w:rsidR="00F95C77">
        <w:rPr>
          <w:sz w:val="24"/>
          <w:szCs w:val="24"/>
        </w:rPr>
        <w:t>5.10</w:t>
      </w:r>
      <w:r w:rsidR="00812BD9">
        <w:rPr>
          <w:sz w:val="24"/>
          <w:szCs w:val="24"/>
        </w:rPr>
        <w:fldChar w:fldCharType="end"/>
      </w:r>
      <w:r w:rsidR="007705A5" w:rsidRPr="007D7C50">
        <w:rPr>
          <w:sz w:val="24"/>
          <w:szCs w:val="24"/>
        </w:rPr>
        <w:t>);</w:t>
      </w:r>
    </w:p>
    <w:p w:rsidR="00920CB0" w:rsidRPr="00D95A91"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Отзывы, рекомендации </w:t>
      </w:r>
      <w:r w:rsidRPr="00F05E95">
        <w:rPr>
          <w:sz w:val="24"/>
          <w:szCs w:val="24"/>
        </w:rPr>
        <w:t xml:space="preserve">или другие документальные доказательства выполнения аналогичных </w:t>
      </w:r>
      <w:r w:rsidRPr="00D95A91">
        <w:rPr>
          <w:sz w:val="24"/>
          <w:szCs w:val="24"/>
        </w:rPr>
        <w:t>договоров (</w:t>
      </w:r>
      <w:r w:rsidR="004A0CCC" w:rsidRPr="00D95A91">
        <w:rPr>
          <w:sz w:val="24"/>
          <w:szCs w:val="24"/>
        </w:rPr>
        <w:t>желательное требование, предоставляется Участником при наличии</w:t>
      </w:r>
      <w:r w:rsidR="00F05E95" w:rsidRPr="00D95A91">
        <w:rPr>
          <w:sz w:val="24"/>
          <w:szCs w:val="24"/>
        </w:rPr>
        <w:t>).</w:t>
      </w:r>
      <w:r w:rsidR="00F05E95" w:rsidRPr="00D95A91">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5" w:name="_Ref442189588"/>
      <w:r w:rsidRPr="00D95A91">
        <w:rPr>
          <w:sz w:val="24"/>
          <w:szCs w:val="24"/>
        </w:rPr>
        <w:t xml:space="preserve">Соглашение о неустойке </w:t>
      </w:r>
      <w:r w:rsidR="00A154B7" w:rsidRPr="00D95A91">
        <w:rPr>
          <w:bCs w:val="0"/>
          <w:sz w:val="24"/>
          <w:szCs w:val="24"/>
        </w:rPr>
        <w:t>по форме и в соответствии с инструкциями, приведенными в настоящей Документации</w:t>
      </w:r>
      <w:r w:rsidR="00A154B7" w:rsidRPr="00D95A91">
        <w:rPr>
          <w:sz w:val="24"/>
          <w:szCs w:val="24"/>
        </w:rPr>
        <w:t xml:space="preserve"> </w:t>
      </w:r>
      <w:r w:rsidRPr="00D95A91">
        <w:rPr>
          <w:sz w:val="24"/>
          <w:szCs w:val="24"/>
        </w:rPr>
        <w:t>(</w:t>
      </w:r>
      <w:r w:rsidR="003C2207" w:rsidRPr="00D95A91">
        <w:rPr>
          <w:sz w:val="24"/>
          <w:szCs w:val="24"/>
        </w:rPr>
        <w:t>подраздел</w:t>
      </w:r>
      <w:r w:rsidRPr="009C78C3">
        <w:rPr>
          <w:sz w:val="24"/>
          <w:szCs w:val="24"/>
        </w:rPr>
        <w:t xml:space="preserve"> </w:t>
      </w:r>
      <w:r w:rsidR="004E0F05">
        <w:fldChar w:fldCharType="begin"/>
      </w:r>
      <w:r w:rsidR="004E0F05">
        <w:instrText xml:space="preserve"> REF _Ref440272256 \r \h  \* MERGEFORMAT </w:instrText>
      </w:r>
      <w:r w:rsidR="004E0F05">
        <w:fldChar w:fldCharType="separate"/>
      </w:r>
      <w:r w:rsidR="00F95C77" w:rsidRPr="00F95C77">
        <w:rPr>
          <w:sz w:val="24"/>
          <w:szCs w:val="24"/>
        </w:rPr>
        <w:t>5.14</w:t>
      </w:r>
      <w:r w:rsidR="004E0F05">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5"/>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6" w:name="_Ref517361241"/>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4E0F05">
        <w:fldChar w:fldCharType="begin"/>
      </w:r>
      <w:r w:rsidR="004E0F05">
        <w:instrText xml:space="preserve"> REF _Ref468195799 \r \h  \* MERGEFORMAT </w:instrText>
      </w:r>
      <w:r w:rsidR="004E0F05">
        <w:fldChar w:fldCharType="separate"/>
      </w:r>
      <w:r w:rsidR="00F95C77" w:rsidRPr="00F95C77">
        <w:rPr>
          <w:sz w:val="24"/>
          <w:szCs w:val="24"/>
        </w:rPr>
        <w:t>5.16</w:t>
      </w:r>
      <w:r w:rsidR="004E0F05">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bookmarkEnd w:id="456"/>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lastRenderedPageBreak/>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D76B4"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6D76B4">
        <w:rPr>
          <w:sz w:val="24"/>
          <w:szCs w:val="24"/>
        </w:rPr>
        <w:t>также утвержденная форма первичного учетного документа;</w:t>
      </w:r>
      <w:proofErr w:type="gramEnd"/>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w:t>
      </w:r>
      <w:r w:rsidR="001A0445">
        <w:rPr>
          <w:sz w:val="24"/>
          <w:szCs w:val="24"/>
        </w:rPr>
        <w:t xml:space="preserve"> </w:t>
      </w:r>
      <w:r w:rsidRPr="00B20653">
        <w:rPr>
          <w:sz w:val="24"/>
          <w:szCs w:val="24"/>
        </w:rPr>
        <w:t>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w:t>
      </w:r>
      <w:r w:rsidR="00FA743E" w:rsidRPr="009F3986">
        <w:rPr>
          <w:sz w:val="24"/>
          <w:szCs w:val="24"/>
          <w:lang w:val="x-none"/>
        </w:rPr>
        <w:t>иные нарушения существенны</w:t>
      </w:r>
      <w:r w:rsidR="00FA743E" w:rsidRPr="009F3986">
        <w:rPr>
          <w:sz w:val="24"/>
          <w:szCs w:val="24"/>
        </w:rPr>
        <w:t xml:space="preserve">х </w:t>
      </w:r>
      <w:r w:rsidR="00FA743E" w:rsidRPr="009F3986">
        <w:rPr>
          <w:sz w:val="24"/>
          <w:szCs w:val="24"/>
          <w:lang w:val="x-none"/>
        </w:rPr>
        <w:t>условий заключенных договоров</w:t>
      </w:r>
      <w:r w:rsidR="00FA743E">
        <w:rPr>
          <w:sz w:val="24"/>
          <w:szCs w:val="24"/>
        </w:rPr>
        <w:t xml:space="preserve">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lastRenderedPageBreak/>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6316"/>
      <w:bookmarkStart w:id="470" w:name="_Toc469483045"/>
      <w:bookmarkStart w:id="471" w:name="_Toc471897527"/>
      <w:r w:rsidRPr="00E71A48">
        <w:rPr>
          <w:szCs w:val="24"/>
        </w:rPr>
        <w:t xml:space="preserve">Привлечение </w:t>
      </w:r>
      <w:bookmarkEnd w:id="457"/>
      <w:bookmarkEnd w:id="458"/>
      <w:bookmarkEnd w:id="459"/>
      <w:bookmarkEnd w:id="460"/>
      <w:bookmarkEnd w:id="461"/>
      <w:bookmarkEnd w:id="462"/>
      <w:bookmarkEnd w:id="463"/>
      <w:r w:rsidR="00176B20">
        <w:rPr>
          <w:szCs w:val="24"/>
        </w:rPr>
        <w:t>субподрядчиков</w:t>
      </w:r>
      <w:bookmarkEnd w:id="464"/>
      <w:bookmarkEnd w:id="465"/>
      <w:bookmarkEnd w:id="466"/>
      <w:bookmarkEnd w:id="467"/>
      <w:bookmarkEnd w:id="468"/>
      <w:bookmarkEnd w:id="469"/>
      <w:bookmarkEnd w:id="470"/>
      <w:bookmarkEnd w:id="47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E0F05">
        <w:fldChar w:fldCharType="begin"/>
      </w:r>
      <w:r w:rsidR="004E0F05">
        <w:instrText xml:space="preserve"> REF _Ref191386407 \r \h  \* MERGEFORMAT </w:instrText>
      </w:r>
      <w:r w:rsidR="004E0F05">
        <w:fldChar w:fldCharType="separate"/>
      </w:r>
      <w:r w:rsidR="00F95C77" w:rsidRPr="00F95C77">
        <w:rPr>
          <w:bCs w:val="0"/>
          <w:sz w:val="24"/>
          <w:szCs w:val="24"/>
        </w:rPr>
        <w:t>3.3.8</w:t>
      </w:r>
      <w:r w:rsidR="004E0F0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6"/>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812BD9">
        <w:rPr>
          <w:bCs w:val="0"/>
          <w:sz w:val="24"/>
          <w:szCs w:val="24"/>
        </w:rPr>
        <w:fldChar w:fldCharType="begin"/>
      </w:r>
      <w:r w:rsidR="00D57D88">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F95C77">
        <w:rPr>
          <w:bCs w:val="0"/>
          <w:sz w:val="24"/>
          <w:szCs w:val="24"/>
        </w:rPr>
        <w:t>3.3.8.1</w:t>
      </w:r>
      <w:r w:rsidR="00812BD9">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812BD9">
        <w:rPr>
          <w:sz w:val="24"/>
          <w:szCs w:val="24"/>
        </w:rPr>
        <w:fldChar w:fldCharType="begin"/>
      </w:r>
      <w:r>
        <w:rPr>
          <w:bCs w:val="0"/>
          <w:sz w:val="24"/>
          <w:szCs w:val="24"/>
        </w:rPr>
        <w:instrText xml:space="preserve"> REF _Ref303669127 \r \h </w:instrText>
      </w:r>
      <w:r w:rsidR="00812BD9">
        <w:rPr>
          <w:sz w:val="24"/>
          <w:szCs w:val="24"/>
        </w:rPr>
      </w:r>
      <w:r w:rsidR="00812BD9">
        <w:rPr>
          <w:sz w:val="24"/>
          <w:szCs w:val="24"/>
        </w:rPr>
        <w:fldChar w:fldCharType="separate"/>
      </w:r>
      <w:r w:rsidR="00F95C77">
        <w:rPr>
          <w:bCs w:val="0"/>
          <w:sz w:val="24"/>
          <w:szCs w:val="24"/>
        </w:rPr>
        <w:t>3.3.8.2</w:t>
      </w:r>
      <w:r w:rsidR="00812BD9">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1248B1" w:rsidRPr="009C78C3">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F95C77">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F95C77" w:rsidRPr="00F95C77">
        <w:rPr>
          <w:sz w:val="24"/>
          <w:szCs w:val="24"/>
        </w:rPr>
        <w:t>3.3.8.3</w:t>
      </w:r>
      <w:r w:rsidR="004E0F05">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lastRenderedPageBreak/>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BD9">
        <w:rPr>
          <w:bCs w:val="0"/>
          <w:sz w:val="24"/>
          <w:szCs w:val="24"/>
        </w:rPr>
        <w:fldChar w:fldCharType="begin"/>
      </w:r>
      <w:r w:rsidR="00362EA4">
        <w:rPr>
          <w:bCs w:val="0"/>
          <w:sz w:val="24"/>
          <w:szCs w:val="24"/>
        </w:rPr>
        <w:instrText xml:space="preserve"> REF _Ref440272510 \r \h </w:instrText>
      </w:r>
      <w:r w:rsidR="00812BD9">
        <w:rPr>
          <w:bCs w:val="0"/>
          <w:sz w:val="24"/>
          <w:szCs w:val="24"/>
        </w:rPr>
      </w:r>
      <w:r w:rsidR="00812BD9">
        <w:rPr>
          <w:bCs w:val="0"/>
          <w:sz w:val="24"/>
          <w:szCs w:val="24"/>
        </w:rPr>
        <w:fldChar w:fldCharType="separate"/>
      </w:r>
      <w:r w:rsidR="00F95C77">
        <w:rPr>
          <w:bCs w:val="0"/>
          <w:sz w:val="24"/>
          <w:szCs w:val="24"/>
        </w:rPr>
        <w:t>5.17</w:t>
      </w:r>
      <w:r w:rsidR="00812BD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6317"/>
      <w:bookmarkStart w:id="487" w:name="_Toc469483046"/>
      <w:bookmarkStart w:id="488"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0F05">
        <w:fldChar w:fldCharType="begin"/>
      </w:r>
      <w:r w:rsidR="004E0F05">
        <w:instrText xml:space="preserve"> REF _Ref191386482 \r \h  \* MERGEFORMAT </w:instrText>
      </w:r>
      <w:r w:rsidR="004E0F05">
        <w:fldChar w:fldCharType="separate"/>
      </w:r>
      <w:r w:rsidR="00F95C77" w:rsidRPr="00F95C77">
        <w:rPr>
          <w:bCs w:val="0"/>
          <w:sz w:val="24"/>
          <w:szCs w:val="24"/>
        </w:rPr>
        <w:t>3.3.8.1</w:t>
      </w:r>
      <w:r w:rsidR="004E0F0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0F05">
        <w:fldChar w:fldCharType="begin"/>
      </w:r>
      <w:r w:rsidR="004E0F05">
        <w:instrText xml:space="preserve"> REF _Ref191386407 \r \h  \* MERGEFORMAT </w:instrText>
      </w:r>
      <w:r w:rsidR="004E0F05">
        <w:fldChar w:fldCharType="separate"/>
      </w:r>
      <w:r w:rsidR="00F95C77" w:rsidRPr="00F95C77">
        <w:rPr>
          <w:bCs w:val="0"/>
          <w:sz w:val="24"/>
          <w:szCs w:val="24"/>
        </w:rPr>
        <w:t>3.3.8</w:t>
      </w:r>
      <w:r w:rsidR="004E0F0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BD9">
        <w:rPr>
          <w:bCs w:val="0"/>
          <w:sz w:val="24"/>
          <w:szCs w:val="24"/>
        </w:rPr>
        <w:fldChar w:fldCharType="begin"/>
      </w:r>
      <w:r w:rsidR="001248B1">
        <w:rPr>
          <w:bCs w:val="0"/>
          <w:sz w:val="24"/>
          <w:szCs w:val="24"/>
        </w:rPr>
        <w:instrText xml:space="preserve"> REF _Ref303669127 \r \h </w:instrText>
      </w:r>
      <w:r w:rsidR="00812BD9">
        <w:rPr>
          <w:bCs w:val="0"/>
          <w:sz w:val="24"/>
          <w:szCs w:val="24"/>
        </w:rPr>
      </w:r>
      <w:r w:rsidR="00812BD9">
        <w:rPr>
          <w:bCs w:val="0"/>
          <w:sz w:val="24"/>
          <w:szCs w:val="24"/>
        </w:rPr>
        <w:fldChar w:fldCharType="separate"/>
      </w:r>
      <w:r w:rsidR="00F95C77">
        <w:rPr>
          <w:bCs w:val="0"/>
          <w:sz w:val="24"/>
          <w:szCs w:val="24"/>
        </w:rPr>
        <w:t>3.3.8.2</w:t>
      </w:r>
      <w:r w:rsidR="00812BD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 xml:space="preserve">а во взаимоотношениях </w:t>
      </w:r>
      <w:r w:rsidRPr="00E71A48">
        <w:rPr>
          <w:bCs w:val="0"/>
          <w:sz w:val="24"/>
          <w:szCs w:val="24"/>
        </w:rPr>
        <w:lastRenderedPageBreak/>
        <w:t>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1"/>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fldChar w:fldCharType="begin"/>
      </w:r>
      <w:r w:rsidR="004E0F05">
        <w:instrText xml:space="preserve"> REF _Ref307563248 \r \h  \* MERGEFORMAT </w:instrText>
      </w:r>
      <w:r w:rsidR="004E0F05">
        <w:fldChar w:fldCharType="separate"/>
      </w:r>
      <w:r w:rsidR="00F95C77" w:rsidRPr="00F95C77">
        <w:rPr>
          <w:bCs w:val="0"/>
          <w:sz w:val="24"/>
          <w:szCs w:val="24"/>
          <w:lang w:val="en-US"/>
        </w:rPr>
        <w:t>a</w:t>
      </w:r>
      <w:r w:rsidR="00F95C77" w:rsidRPr="00F95C77">
        <w:rPr>
          <w:bCs w:val="0"/>
          <w:sz w:val="24"/>
          <w:szCs w:val="24"/>
        </w:rPr>
        <w:t>)</w:t>
      </w:r>
      <w:r w:rsidR="004E0F05">
        <w:fldChar w:fldCharType="end"/>
      </w:r>
      <w:r w:rsidRPr="00E71A48">
        <w:rPr>
          <w:bCs w:val="0"/>
          <w:sz w:val="24"/>
          <w:szCs w:val="24"/>
        </w:rPr>
        <w:t xml:space="preserve">- </w:t>
      </w:r>
      <w:r w:rsidR="004E0F05">
        <w:fldChar w:fldCharType="begin"/>
      </w:r>
      <w:r w:rsidR="004E0F05">
        <w:instrText xml:space="preserve"> REF _Ref307563262 \r \h  \* MERGEFORMAT </w:instrText>
      </w:r>
      <w:r w:rsidR="004E0F05">
        <w:fldChar w:fldCharType="separate"/>
      </w:r>
      <w:r w:rsidR="00F95C77" w:rsidRPr="00F95C77">
        <w:rPr>
          <w:bCs w:val="0"/>
          <w:sz w:val="24"/>
          <w:szCs w:val="24"/>
          <w:lang w:val="en-US"/>
        </w:rPr>
        <w:t>g</w:t>
      </w:r>
      <w:r w:rsidR="00F95C77" w:rsidRPr="00F95C77">
        <w:rPr>
          <w:bCs w:val="0"/>
          <w:sz w:val="24"/>
          <w:szCs w:val="24"/>
        </w:rPr>
        <w:t>)</w:t>
      </w:r>
      <w:r w:rsidR="004E0F05">
        <w:fldChar w:fldCharType="end"/>
      </w:r>
      <w:r w:rsidRPr="00E71A48">
        <w:rPr>
          <w:bCs w:val="0"/>
          <w:sz w:val="24"/>
          <w:szCs w:val="24"/>
        </w:rPr>
        <w:t xml:space="preserve">п. </w:t>
      </w:r>
      <w:r w:rsidR="004E0F05">
        <w:fldChar w:fldCharType="begin"/>
      </w:r>
      <w:r w:rsidR="004E0F05">
        <w:instrText xml:space="preserve"> REF _Ref306032591 \r \h  \* MERGEFORMAT </w:instrText>
      </w:r>
      <w:r w:rsidR="004E0F05">
        <w:fldChar w:fldCharType="separate"/>
      </w:r>
      <w:r w:rsidR="00F95C77" w:rsidRPr="00F95C77">
        <w:rPr>
          <w:bCs w:val="0"/>
          <w:sz w:val="24"/>
          <w:szCs w:val="24"/>
        </w:rPr>
        <w:t>3.3.10.4</w:t>
      </w:r>
      <w:r w:rsidR="004E0F0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2"/>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BD9">
        <w:rPr>
          <w:sz w:val="24"/>
          <w:szCs w:val="24"/>
        </w:rPr>
        <w:fldChar w:fldCharType="begin"/>
      </w:r>
      <w:r w:rsidR="000F4365">
        <w:rPr>
          <w:bCs w:val="0"/>
          <w:sz w:val="24"/>
          <w:szCs w:val="24"/>
        </w:rPr>
        <w:instrText xml:space="preserve"> REF _Ref303669127 \r \h </w:instrText>
      </w:r>
      <w:r w:rsidR="00812BD9">
        <w:rPr>
          <w:sz w:val="24"/>
          <w:szCs w:val="24"/>
        </w:rPr>
      </w:r>
      <w:r w:rsidR="00812BD9">
        <w:rPr>
          <w:sz w:val="24"/>
          <w:szCs w:val="24"/>
        </w:rPr>
        <w:fldChar w:fldCharType="separate"/>
      </w:r>
      <w:r w:rsidR="00F95C77">
        <w:rPr>
          <w:bCs w:val="0"/>
          <w:sz w:val="24"/>
          <w:szCs w:val="24"/>
        </w:rPr>
        <w:t>3.3.8.2</w:t>
      </w:r>
      <w:r w:rsidR="00812BD9">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F95C77">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F95C77" w:rsidRPr="00F95C77">
        <w:rPr>
          <w:sz w:val="24"/>
          <w:szCs w:val="24"/>
        </w:rPr>
        <w:t>3.3.8.3</w:t>
      </w:r>
      <w:r w:rsidR="004E0F05">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BD9">
        <w:rPr>
          <w:bCs w:val="0"/>
          <w:sz w:val="24"/>
          <w:szCs w:val="24"/>
        </w:rPr>
        <w:fldChar w:fldCharType="begin"/>
      </w:r>
      <w:r w:rsidR="00D50E8D">
        <w:rPr>
          <w:bCs w:val="0"/>
          <w:sz w:val="24"/>
          <w:szCs w:val="24"/>
        </w:rPr>
        <w:instrText xml:space="preserve"> REF _Ref440376324 \r \h </w:instrText>
      </w:r>
      <w:r w:rsidR="00812BD9">
        <w:rPr>
          <w:bCs w:val="0"/>
          <w:sz w:val="24"/>
          <w:szCs w:val="24"/>
        </w:rPr>
      </w:r>
      <w:r w:rsidR="00812BD9">
        <w:rPr>
          <w:bCs w:val="0"/>
          <w:sz w:val="24"/>
          <w:szCs w:val="24"/>
        </w:rPr>
        <w:fldChar w:fldCharType="separate"/>
      </w:r>
      <w:r w:rsidR="00F95C77">
        <w:rPr>
          <w:bCs w:val="0"/>
          <w:sz w:val="24"/>
          <w:szCs w:val="24"/>
        </w:rPr>
        <w:t>5.18</w:t>
      </w:r>
      <w:r w:rsidR="00812BD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BD9">
        <w:rPr>
          <w:bCs w:val="0"/>
          <w:sz w:val="24"/>
          <w:szCs w:val="24"/>
        </w:rPr>
        <w:fldChar w:fldCharType="begin"/>
      </w:r>
      <w:r w:rsidR="000F4365">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F95C77">
        <w:rPr>
          <w:bCs w:val="0"/>
          <w:sz w:val="24"/>
          <w:szCs w:val="24"/>
        </w:rPr>
        <w:t>3.3.8.1</w:t>
      </w:r>
      <w:r w:rsidR="00812B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w:t>
      </w:r>
      <w:r w:rsidRPr="00E71A48">
        <w:rPr>
          <w:bCs w:val="0"/>
          <w:sz w:val="24"/>
          <w:szCs w:val="24"/>
        </w:rPr>
        <w:lastRenderedPageBreak/>
        <w:t xml:space="preserve">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6318"/>
      <w:bookmarkStart w:id="505" w:name="_Toc469483047"/>
      <w:bookmarkStart w:id="506" w:name="_Toc471897529"/>
      <w:r w:rsidRPr="00E71A4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E0F05">
        <w:fldChar w:fldCharType="begin"/>
      </w:r>
      <w:r w:rsidR="004E0F05">
        <w:instrText xml:space="preserve"> REF _Ref440969856 \r \h  \* MERGEFORMAT </w:instrText>
      </w:r>
      <w:r w:rsidR="004E0F05">
        <w:fldChar w:fldCharType="separate"/>
      </w:r>
      <w:r w:rsidR="00F95C77" w:rsidRPr="00F95C77">
        <w:rPr>
          <w:bCs w:val="0"/>
          <w:iCs/>
          <w:sz w:val="24"/>
          <w:szCs w:val="24"/>
        </w:rPr>
        <w:t>3.3.12</w:t>
      </w:r>
      <w:r w:rsidR="004E0F0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E0F05">
        <w:fldChar w:fldCharType="begin"/>
      </w:r>
      <w:r w:rsidR="004E0F05">
        <w:instrText xml:space="preserve"> REF _Ref440289401 \r \h  \* MERGEFORMAT </w:instrText>
      </w:r>
      <w:r w:rsidR="004E0F05">
        <w:fldChar w:fldCharType="separate"/>
      </w:r>
      <w:r w:rsidR="00F95C77" w:rsidRPr="00F95C77">
        <w:rPr>
          <w:bCs w:val="0"/>
          <w:iCs/>
          <w:sz w:val="24"/>
          <w:szCs w:val="24"/>
        </w:rPr>
        <w:t>3.3.13</w:t>
      </w:r>
      <w:r w:rsidR="004E0F0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6319"/>
      <w:bookmarkStart w:id="519" w:name="_Toc469483048"/>
      <w:bookmarkStart w:id="520" w:name="_Toc471897530"/>
      <w:r w:rsidRPr="00E71A4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6320"/>
      <w:bookmarkStart w:id="533" w:name="_Toc469483049"/>
      <w:bookmarkStart w:id="534" w:name="_Toc471897531"/>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6321"/>
      <w:bookmarkStart w:id="550" w:name="_Toc469483050"/>
      <w:bookmarkStart w:id="551"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932C0A" w:rsidRPr="009C78C3">
        <w:rPr>
          <w:bCs w:val="0"/>
          <w:sz w:val="24"/>
          <w:szCs w:val="24"/>
        </w:rPr>
        <w:t xml:space="preserve">и, на сумму </w:t>
      </w:r>
      <w:r w:rsidR="00C0057F">
        <w:rPr>
          <w:bCs w:val="0"/>
          <w:sz w:val="24"/>
          <w:szCs w:val="24"/>
        </w:rPr>
        <w:t>2</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0F05">
        <w:fldChar w:fldCharType="begin"/>
      </w:r>
      <w:r w:rsidR="004E0F05">
        <w:instrText xml:space="preserve"> REF _Ref467168844 \r \h  \* MERGEFORMAT </w:instrText>
      </w:r>
      <w:r w:rsidR="004E0F05">
        <w:fldChar w:fldCharType="separate"/>
      </w:r>
      <w:r w:rsidR="00F95C77" w:rsidRPr="00F95C77">
        <w:rPr>
          <w:sz w:val="24"/>
          <w:szCs w:val="24"/>
        </w:rPr>
        <w:t>3.3.14.3</w:t>
      </w:r>
      <w:r w:rsidR="004E0F05">
        <w:fldChar w:fldCharType="end"/>
      </w:r>
      <w:r w:rsidRPr="009C78C3">
        <w:rPr>
          <w:sz w:val="24"/>
          <w:szCs w:val="24"/>
        </w:rPr>
        <w:t xml:space="preserve">) или путем внесения денежных средств на расчетный счет Заказчика (п. </w:t>
      </w:r>
      <w:r w:rsidR="004E0F05">
        <w:fldChar w:fldCharType="begin"/>
      </w:r>
      <w:r w:rsidR="004E0F05">
        <w:instrText xml:space="preserve"> REF _Ref442263553 \r \h  \* MERGEFORMAT </w:instrText>
      </w:r>
      <w:r w:rsidR="004E0F05">
        <w:fldChar w:fldCharType="separate"/>
      </w:r>
      <w:r w:rsidR="00F95C77" w:rsidRPr="00F95C77">
        <w:rPr>
          <w:sz w:val="24"/>
          <w:szCs w:val="24"/>
        </w:rPr>
        <w:t>3.3.14.4</w:t>
      </w:r>
      <w:r w:rsidR="004E0F05">
        <w:fldChar w:fldCharType="end"/>
      </w:r>
      <w:r w:rsidRPr="009C78C3">
        <w:rPr>
          <w:sz w:val="24"/>
          <w:szCs w:val="24"/>
        </w:rPr>
        <w:t xml:space="preserve">). Выбор способа обеспечения исполнения обязательств, связанных с участием в Запросе предложений и подачей Заявки, </w:t>
      </w:r>
      <w:r w:rsidRPr="009C78C3">
        <w:rPr>
          <w:sz w:val="24"/>
          <w:szCs w:val="24"/>
        </w:rPr>
        <w:lastRenderedPageBreak/>
        <w:t>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3"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3"/>
      <w:r w:rsidR="003C2207" w:rsidRPr="009C78C3">
        <w:rPr>
          <w:sz w:val="24"/>
          <w:szCs w:val="24"/>
        </w:rPr>
        <w:t xml:space="preserve"> и быть подготовлена по </w:t>
      </w:r>
      <w:r w:rsidR="005818B2" w:rsidRPr="009C78C3">
        <w:rPr>
          <w:spacing w:val="-1"/>
          <w:sz w:val="24"/>
          <w:szCs w:val="24"/>
        </w:rPr>
        <w:t>форме и в соответствии с инструкциями, приведенными в настоящей Документации 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4E0F05">
        <w:fldChar w:fldCharType="begin"/>
      </w:r>
      <w:r w:rsidR="004E0F05">
        <w:instrText xml:space="preserve"> REF _Ref440272678 \r \h  \* MERGEFORMAT </w:instrText>
      </w:r>
      <w:r w:rsidR="004E0F05">
        <w:fldChar w:fldCharType="separate"/>
      </w:r>
      <w:r w:rsidR="00F95C77" w:rsidRPr="00F95C77">
        <w:rPr>
          <w:sz w:val="24"/>
          <w:szCs w:val="24"/>
          <w:lang w:eastAsia="ru-RU"/>
        </w:rPr>
        <w:t>5.14</w:t>
      </w:r>
      <w:r w:rsidR="004E0F05">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4" w:name="_Ref307586570"/>
      <w:r w:rsidRPr="009C78C3">
        <w:rPr>
          <w:sz w:val="24"/>
          <w:szCs w:val="24"/>
        </w:rPr>
        <w:t>В соглашении о неустойке должно быть указано</w:t>
      </w:r>
      <w:bookmarkStart w:id="555"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4"/>
      <w:bookmarkEnd w:id="555"/>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4E0F05">
        <w:fldChar w:fldCharType="begin"/>
      </w:r>
      <w:r w:rsidR="004E0F05">
        <w:instrText xml:space="preserve"> REF _Ref306008743 \r \h  \* MERGEFORMAT </w:instrText>
      </w:r>
      <w:r w:rsidR="004E0F05">
        <w:fldChar w:fldCharType="separate"/>
      </w:r>
      <w:r w:rsidR="00F95C77" w:rsidRPr="00F95C77">
        <w:rPr>
          <w:bCs w:val="0"/>
          <w:sz w:val="24"/>
          <w:szCs w:val="24"/>
        </w:rPr>
        <w:t>3.3.4</w:t>
      </w:r>
      <w:r w:rsidR="004E0F05">
        <w:fldChar w:fldCharType="end"/>
      </w:r>
      <w:r w:rsidR="00932C0A" w:rsidRPr="008B51A2">
        <w:rPr>
          <w:bCs w:val="0"/>
          <w:sz w:val="24"/>
          <w:szCs w:val="24"/>
        </w:rPr>
        <w:t xml:space="preserve">) после истечения срока окончания подачи заявок (п. </w:t>
      </w:r>
      <w:r w:rsidR="004E0F05">
        <w:fldChar w:fldCharType="begin"/>
      </w:r>
      <w:r w:rsidR="004E0F05">
        <w:instrText xml:space="preserve"> REF _Ref440289953 \r \h  \* MERGEFORMAT </w:instrText>
      </w:r>
      <w:r w:rsidR="004E0F05">
        <w:fldChar w:fldCharType="separate"/>
      </w:r>
      <w:r w:rsidR="00F95C77" w:rsidRPr="00F95C77">
        <w:rPr>
          <w:bCs w:val="0"/>
          <w:sz w:val="24"/>
          <w:szCs w:val="24"/>
        </w:rPr>
        <w:t>3.4.1.3</w:t>
      </w:r>
      <w:r w:rsidR="004E0F05">
        <w:fldChar w:fldCharType="end"/>
      </w:r>
      <w:r w:rsidR="00932C0A" w:rsidRPr="008B51A2">
        <w:rPr>
          <w:bCs w:val="0"/>
          <w:sz w:val="24"/>
          <w:szCs w:val="24"/>
        </w:rPr>
        <w:t>);</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 xml:space="preserve">предоставления </w:t>
      </w:r>
      <w:r w:rsidRPr="006D76B4">
        <w:rPr>
          <w:bCs w:val="0"/>
          <w:sz w:val="24"/>
          <w:szCs w:val="24"/>
        </w:rPr>
        <w:t>недостоверных сведений или искажения информации</w:t>
      </w:r>
      <w:r w:rsidR="00F620A0" w:rsidRPr="006D76B4">
        <w:rPr>
          <w:bCs w:val="0"/>
          <w:sz w:val="24"/>
          <w:szCs w:val="24"/>
        </w:rPr>
        <w:t>, предоставлени</w:t>
      </w:r>
      <w:r w:rsidR="00A3250A" w:rsidRPr="006D76B4">
        <w:rPr>
          <w:bCs w:val="0"/>
          <w:sz w:val="24"/>
          <w:szCs w:val="24"/>
        </w:rPr>
        <w:t>я</w:t>
      </w:r>
      <w:r w:rsidR="00F620A0" w:rsidRPr="006D76B4">
        <w:rPr>
          <w:bCs w:val="0"/>
          <w:sz w:val="24"/>
          <w:szCs w:val="24"/>
        </w:rPr>
        <w:t xml:space="preserve"> </w:t>
      </w:r>
      <w:r w:rsidR="007114C0" w:rsidRPr="006D76B4">
        <w:rPr>
          <w:sz w:val="24"/>
          <w:szCs w:val="24"/>
        </w:rPr>
        <w:t xml:space="preserve">фальсифицированных </w:t>
      </w:r>
      <w:r w:rsidR="00F620A0" w:rsidRPr="006D76B4">
        <w:rPr>
          <w:bCs w:val="0"/>
          <w:sz w:val="24"/>
          <w:szCs w:val="24"/>
        </w:rPr>
        <w:t xml:space="preserve">документов, </w:t>
      </w:r>
      <w:r w:rsidRPr="006D76B4">
        <w:rPr>
          <w:bCs w:val="0"/>
          <w:sz w:val="24"/>
          <w:szCs w:val="24"/>
        </w:rPr>
        <w:t xml:space="preserve">приведенных в составе </w:t>
      </w:r>
      <w:r w:rsidR="004B5EB3" w:rsidRPr="006D76B4">
        <w:rPr>
          <w:bCs w:val="0"/>
          <w:sz w:val="24"/>
          <w:szCs w:val="24"/>
        </w:rPr>
        <w:t>Заявк</w:t>
      </w:r>
      <w:r w:rsidRPr="006D76B4">
        <w:rPr>
          <w:bCs w:val="0"/>
          <w:sz w:val="24"/>
          <w:szCs w:val="24"/>
        </w:rPr>
        <w:t>и;</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AE7BD7" w:rsidRPr="006D76B4">
        <w:rPr>
          <w:bCs w:val="0"/>
          <w:sz w:val="24"/>
          <w:szCs w:val="24"/>
        </w:rPr>
        <w:t xml:space="preserve">Участника запроса предложений, </w:t>
      </w:r>
      <w:r w:rsidR="00AE7BD7" w:rsidRPr="006D76B4">
        <w:rPr>
          <w:sz w:val="24"/>
          <w:szCs w:val="24"/>
        </w:rPr>
        <w:t>чья Заявка признана лучшей,</w:t>
      </w:r>
      <w:r w:rsidR="00AE7BD7" w:rsidRPr="006D76B4">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6D76B4">
        <w:rPr>
          <w:bCs w:val="0"/>
          <w:sz w:val="24"/>
          <w:szCs w:val="24"/>
        </w:rPr>
        <w:t>(п</w:t>
      </w:r>
      <w:r w:rsidR="00403042" w:rsidRPr="006D76B4">
        <w:rPr>
          <w:bCs w:val="0"/>
          <w:sz w:val="24"/>
          <w:szCs w:val="24"/>
        </w:rPr>
        <w:t>.</w:t>
      </w:r>
      <w:r w:rsidR="00B218BA" w:rsidRPr="006D76B4">
        <w:rPr>
          <w:bCs w:val="0"/>
          <w:sz w:val="24"/>
          <w:szCs w:val="24"/>
        </w:rPr>
        <w:t xml:space="preserve"> </w:t>
      </w:r>
      <w:r w:rsidR="004E0F05">
        <w:fldChar w:fldCharType="begin"/>
      </w:r>
      <w:r w:rsidR="004E0F05">
        <w:instrText xml:space="preserve"> REF _Ref468976147 \r \h  \* MERGEFORMAT </w:instrText>
      </w:r>
      <w:r w:rsidR="004E0F05">
        <w:fldChar w:fldCharType="separate"/>
      </w:r>
      <w:r w:rsidR="00F95C77" w:rsidRPr="00F95C77">
        <w:rPr>
          <w:bCs w:val="0"/>
          <w:sz w:val="24"/>
          <w:szCs w:val="24"/>
        </w:rPr>
        <w:t>3.12</w:t>
      </w:r>
      <w:r w:rsidR="004E0F05">
        <w:fldChar w:fldCharType="end"/>
      </w:r>
      <w:r w:rsidRPr="006D76B4">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9C744E" w:rsidRPr="006D76B4">
        <w:rPr>
          <w:bCs w:val="0"/>
          <w:sz w:val="24"/>
          <w:szCs w:val="24"/>
        </w:rPr>
        <w:t>Участник</w:t>
      </w:r>
      <w:r w:rsidR="004C5164" w:rsidRPr="006D76B4">
        <w:rPr>
          <w:bCs w:val="0"/>
          <w:sz w:val="24"/>
          <w:szCs w:val="24"/>
        </w:rPr>
        <w:t xml:space="preserve">а </w:t>
      </w:r>
      <w:r w:rsidR="007A439E" w:rsidRPr="006D76B4">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812BD9">
        <w:rPr>
          <w:bCs w:val="0"/>
          <w:sz w:val="24"/>
          <w:szCs w:val="24"/>
        </w:rPr>
        <w:fldChar w:fldCharType="begin"/>
      </w:r>
      <w:r w:rsidR="001248B1">
        <w:rPr>
          <w:bCs w:val="0"/>
          <w:sz w:val="24"/>
          <w:szCs w:val="24"/>
        </w:rPr>
        <w:instrText xml:space="preserve"> REF _Ref468195951 \r \h </w:instrText>
      </w:r>
      <w:r w:rsidR="00812BD9">
        <w:rPr>
          <w:bCs w:val="0"/>
          <w:sz w:val="24"/>
          <w:szCs w:val="24"/>
        </w:rPr>
      </w:r>
      <w:r w:rsidR="00812BD9">
        <w:rPr>
          <w:bCs w:val="0"/>
          <w:sz w:val="24"/>
          <w:szCs w:val="24"/>
        </w:rPr>
        <w:fldChar w:fldCharType="separate"/>
      </w:r>
      <w:r w:rsidR="00F95C77">
        <w:rPr>
          <w:bCs w:val="0"/>
          <w:sz w:val="24"/>
          <w:szCs w:val="24"/>
        </w:rPr>
        <w:t>3.13</w:t>
      </w:r>
      <w:r w:rsidR="00812BD9">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6" w:name="_Ref307563802"/>
      <w:r w:rsidRPr="00E71A48">
        <w:rPr>
          <w:sz w:val="24"/>
          <w:szCs w:val="24"/>
        </w:rPr>
        <w:t xml:space="preserve">В случаях, указанных в п. </w:t>
      </w:r>
      <w:r w:rsidR="004E0F05">
        <w:fldChar w:fldCharType="begin"/>
      </w:r>
      <w:r w:rsidR="004E0F05">
        <w:instrText xml:space="preserve"> REF _Ref305753174 \r \h  \* MERGEFORMAT </w:instrText>
      </w:r>
      <w:r w:rsidR="004E0F05">
        <w:fldChar w:fldCharType="separate"/>
      </w:r>
      <w:r w:rsidR="00F95C77" w:rsidRPr="00F95C77">
        <w:rPr>
          <w:sz w:val="24"/>
          <w:szCs w:val="24"/>
        </w:rPr>
        <w:t>3.3.14.3.2</w:t>
      </w:r>
      <w:r w:rsidR="004E0F05">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6"/>
      <w:r w:rsidR="00C0057F">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7" w:name="_Ref299109207"/>
      <w:bookmarkStart w:id="558"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BF03C9"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4E0F05">
        <w:fldChar w:fldCharType="begin"/>
      </w:r>
      <w:r w:rsidR="004E0F05">
        <w:instrText xml:space="preserve"> REF _Ref440272256 \r \h  \* MERGEFORMAT </w:instrText>
      </w:r>
      <w:r w:rsidR="004E0F05">
        <w:fldChar w:fldCharType="separate"/>
      </w:r>
      <w:r w:rsidR="00F95C77" w:rsidRPr="00F95C77">
        <w:rPr>
          <w:sz w:val="24"/>
          <w:szCs w:val="24"/>
          <w:lang w:eastAsia="ru-RU"/>
        </w:rPr>
        <w:t>5.14</w:t>
      </w:r>
      <w:r w:rsidR="004E0F05">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812BD9">
        <w:fldChar w:fldCharType="begin"/>
      </w:r>
      <w:r w:rsidR="006D05F2">
        <w:rPr>
          <w:sz w:val="24"/>
          <w:szCs w:val="24"/>
          <w:lang w:eastAsia="ru-RU"/>
        </w:rPr>
        <w:instrText xml:space="preserve"> REF _Ref467752316 \r \h </w:instrText>
      </w:r>
      <w:r w:rsidR="00812BD9">
        <w:fldChar w:fldCharType="separate"/>
      </w:r>
      <w:r w:rsidR="00F95C77">
        <w:rPr>
          <w:sz w:val="24"/>
          <w:szCs w:val="24"/>
          <w:lang w:eastAsia="ru-RU"/>
        </w:rPr>
        <w:t>5.15</w:t>
      </w:r>
      <w:r w:rsidR="00812BD9">
        <w:fldChar w:fldCharType="end"/>
      </w:r>
      <w:r w:rsidRPr="00F21407">
        <w:rPr>
          <w:sz w:val="24"/>
          <w:szCs w:val="24"/>
        </w:rPr>
        <w:t xml:space="preserve">), в срок не позднее даты и времени окончания приема заявок, указанных в пункте </w:t>
      </w:r>
      <w:r w:rsidR="004E0F05">
        <w:fldChar w:fldCharType="begin"/>
      </w:r>
      <w:r w:rsidR="004E0F05">
        <w:instrText xml:space="preserve"> REF _Ref440289953 \r \h  \* MERGEFORMAT </w:instrText>
      </w:r>
      <w:r w:rsidR="004E0F05">
        <w:fldChar w:fldCharType="separate"/>
      </w:r>
      <w:r w:rsidR="00F95C77" w:rsidRPr="00F95C77">
        <w:rPr>
          <w:sz w:val="24"/>
          <w:szCs w:val="24"/>
        </w:rPr>
        <w:t>3.4.1.3</w:t>
      </w:r>
      <w:r w:rsidR="004E0F05">
        <w:fldChar w:fldCharType="end"/>
      </w:r>
      <w:r w:rsidRPr="00F21407">
        <w:rPr>
          <w:sz w:val="24"/>
          <w:szCs w:val="24"/>
        </w:rPr>
        <w:t xml:space="preserve"> настоящей Документации, по адресу: </w:t>
      </w:r>
      <w:r w:rsidR="00F97B45" w:rsidRPr="00CC45ED">
        <w:rPr>
          <w:b/>
          <w:sz w:val="24"/>
          <w:szCs w:val="24"/>
        </w:rPr>
        <w:t xml:space="preserve">РФ, 214019, г. Смоленск, ул. Тенишевой, д. 33, каб. 111, исполнительные сотрудники – </w:t>
      </w:r>
      <w:r w:rsidR="00CC45ED" w:rsidRPr="001129F3">
        <w:rPr>
          <w:b/>
          <w:sz w:val="24"/>
          <w:szCs w:val="24"/>
        </w:rPr>
        <w:t>Кудрявцева Татьяна Владимировна, контактный телефон (4812) 42-95-56</w:t>
      </w:r>
      <w:r w:rsidR="00F97B45" w:rsidRPr="00CC45ED">
        <w:rPr>
          <w:b/>
          <w:sz w:val="24"/>
          <w:szCs w:val="24"/>
        </w:rPr>
        <w:t xml:space="preserve">, </w:t>
      </w:r>
      <w:r w:rsidR="00F97B45" w:rsidRPr="00BF03C9">
        <w:rPr>
          <w:b/>
          <w:sz w:val="24"/>
          <w:szCs w:val="24"/>
        </w:rPr>
        <w:t>Лебедев Александр Александрович, контактный телефон (4812) 42-95-08.</w:t>
      </w:r>
      <w:r w:rsidRPr="00BF03C9">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4E0F05">
        <w:fldChar w:fldCharType="begin"/>
      </w:r>
      <w:r w:rsidR="004E0F05">
        <w:instrText xml:space="preserve"> REF _Ref191386085 \r \h  \* MERGEFORMAT </w:instrText>
      </w:r>
      <w:r w:rsidR="004E0F05">
        <w:fldChar w:fldCharType="separate"/>
      </w:r>
      <w:r w:rsidR="00F95C77" w:rsidRPr="00F95C77">
        <w:rPr>
          <w:sz w:val="24"/>
          <w:szCs w:val="24"/>
        </w:rPr>
        <w:t>1.1.1</w:t>
      </w:r>
      <w:r w:rsidR="004E0F05">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4E0F05">
        <w:fldChar w:fldCharType="begin"/>
      </w:r>
      <w:r w:rsidR="004E0F05">
        <w:instrText xml:space="preserve"> REF _Ref303323780 \r \h  \* MERGEFORMAT </w:instrText>
      </w:r>
      <w:r w:rsidR="004E0F05">
        <w:fldChar w:fldCharType="separate"/>
      </w:r>
      <w:r w:rsidR="00F95C77" w:rsidRPr="00F95C77">
        <w:rPr>
          <w:sz w:val="24"/>
          <w:szCs w:val="24"/>
        </w:rPr>
        <w:t>1.1.4</w:t>
      </w:r>
      <w:r w:rsidR="004E0F05">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fldChar w:fldCharType="begin"/>
      </w:r>
      <w:r w:rsidR="004E0F05">
        <w:instrText xml:space="preserve"> REF _Ref467752355 \r \h  \* MERGEFORMAT </w:instrText>
      </w:r>
      <w:r w:rsidR="004E0F05">
        <w:fldChar w:fldCharType="separate"/>
      </w:r>
      <w:r w:rsidR="00F95C77" w:rsidRPr="00F95C77">
        <w:rPr>
          <w:sz w:val="24"/>
          <w:szCs w:val="24"/>
        </w:rPr>
        <w:t>3.3.14.5</w:t>
      </w:r>
      <w:r w:rsidR="004E0F05">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9C78C3">
        <w:rPr>
          <w:sz w:val="24"/>
          <w:szCs w:val="24"/>
        </w:rPr>
        <w:lastRenderedPageBreak/>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fldChar w:fldCharType="begin"/>
      </w:r>
      <w:r w:rsidR="004E0F05">
        <w:instrText xml:space="preserve"> REF _Ref55335823 \r \h  \* MERGEFORMAT </w:instrText>
      </w:r>
      <w:r w:rsidR="004E0F05">
        <w:fldChar w:fldCharType="separate"/>
      </w:r>
      <w:r w:rsidR="00B57D9B" w:rsidRPr="00B57D9B">
        <w:rPr>
          <w:rFonts w:eastAsia="Calibri"/>
          <w:szCs w:val="24"/>
          <w:lang w:eastAsia="en-US"/>
        </w:rPr>
        <w:t>5.7</w:t>
      </w:r>
      <w:r w:rsidR="004E0F05">
        <w:fldChar w:fldCharType="end"/>
      </w:r>
      <w:r w:rsidRPr="009C78C3">
        <w:rPr>
          <w:rFonts w:eastAsia="Calibri"/>
          <w:szCs w:val="24"/>
          <w:lang w:eastAsia="en-US"/>
        </w:rPr>
        <w:t xml:space="preserve">) Участник обязан направить на электронную почту </w:t>
      </w:r>
      <w:r w:rsidR="00CC45ED">
        <w:rPr>
          <w:b/>
          <w:szCs w:val="24"/>
        </w:rPr>
        <w:t>специалисту 2 категории отдела закупочной деятельности Управления логистики и материально-технического обеспечения филиала ПАО «МРСК Центра» - «Смоленскэнерго»</w:t>
      </w:r>
      <w:r w:rsidR="00CC45ED">
        <w:rPr>
          <w:rFonts w:eastAsia="Calibri"/>
          <w:b/>
          <w:szCs w:val="24"/>
          <w:lang w:eastAsia="en-US"/>
        </w:rPr>
        <w:t xml:space="preserve"> </w:t>
      </w:r>
      <w:r w:rsidR="00CC45ED">
        <w:rPr>
          <w:b/>
          <w:iCs/>
        </w:rPr>
        <w:t>Кудрявцевой Татьяне</w:t>
      </w:r>
      <w:proofErr w:type="gramEnd"/>
      <w:r w:rsidR="00CC45ED">
        <w:rPr>
          <w:b/>
          <w:iCs/>
        </w:rPr>
        <w:t xml:space="preserve"> Владимировне, контактный телефон (4812) 42-95-56, адрес электронной почты: </w:t>
      </w:r>
      <w:hyperlink r:id="rId36" w:history="1">
        <w:r w:rsidR="00CC45ED">
          <w:rPr>
            <w:rStyle w:val="a7"/>
            <w:b/>
            <w:iCs/>
          </w:rPr>
          <w:t>Kudryavtseva.TV@mrsk-1.ru</w:t>
        </w:r>
      </w:hyperlink>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F95C77" w:rsidRPr="00F95C77">
        <w:rPr>
          <w:szCs w:val="24"/>
        </w:rPr>
        <w:t>3.4.1.3</w:t>
      </w:r>
      <w:r w:rsidR="004E0F05">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1"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1"/>
    </w:p>
    <w:p w:rsidR="00F97B45" w:rsidRPr="005D0515" w:rsidRDefault="00F97B45" w:rsidP="00F97B4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lastRenderedPageBreak/>
        <w:t>ОГРН 1046900099498 в ИФНС № 15 по г. Москве</w:t>
      </w:r>
    </w:p>
    <w:p w:rsidR="00F97B45" w:rsidRPr="005D0515" w:rsidRDefault="00F97B45" w:rsidP="00F97B4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4E0F05">
        <w:fldChar w:fldCharType="begin"/>
      </w:r>
      <w:r w:rsidR="004E0F05">
        <w:instrText xml:space="preserve"> REF _Ref306140451 \r \h  \* MERGEFORMAT </w:instrText>
      </w:r>
      <w:r w:rsidR="004E0F05">
        <w:fldChar w:fldCharType="separate"/>
      </w:r>
      <w:r w:rsidR="00F95C77" w:rsidRPr="00F95C77">
        <w:rPr>
          <w:sz w:val="24"/>
          <w:szCs w:val="24"/>
        </w:rPr>
        <w:t>3.14</w:t>
      </w:r>
      <w:r w:rsidR="004E0F05">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2"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0"/>
      <w:bookmarkEnd w:id="562"/>
    </w:p>
    <w:p w:rsidR="00717F60" w:rsidRPr="00E71A48" w:rsidRDefault="00717F60" w:rsidP="00E71A48">
      <w:pPr>
        <w:pStyle w:val="2"/>
        <w:tabs>
          <w:tab w:val="clear" w:pos="0"/>
          <w:tab w:val="clear" w:pos="1700"/>
          <w:tab w:val="num" w:pos="709"/>
        </w:tabs>
        <w:spacing w:line="264" w:lineRule="auto"/>
      </w:pPr>
      <w:bookmarkStart w:id="563" w:name="_Ref305973214"/>
      <w:bookmarkStart w:id="564" w:name="_Toc471897533"/>
      <w:r w:rsidRPr="00E71A48">
        <w:t>Подача Заявок и их прием</w:t>
      </w:r>
      <w:bookmarkStart w:id="565" w:name="_Ref56229451"/>
      <w:bookmarkEnd w:id="535"/>
      <w:bookmarkEnd w:id="563"/>
      <w:bookmarkEnd w:id="564"/>
    </w:p>
    <w:p w:rsidR="00717F60" w:rsidRPr="00E71A48" w:rsidRDefault="00717F60" w:rsidP="00E71A48">
      <w:pPr>
        <w:pStyle w:val="3"/>
        <w:spacing w:line="264" w:lineRule="auto"/>
        <w:rPr>
          <w:szCs w:val="24"/>
        </w:rPr>
      </w:pPr>
      <w:bookmarkStart w:id="566" w:name="_Toc439323707"/>
      <w:bookmarkStart w:id="567" w:name="_Toc440361341"/>
      <w:bookmarkStart w:id="568" w:name="_Toc440376096"/>
      <w:bookmarkStart w:id="569" w:name="_Toc440376223"/>
      <w:bookmarkStart w:id="570" w:name="_Toc440382488"/>
      <w:bookmarkStart w:id="571" w:name="_Toc440447158"/>
      <w:bookmarkStart w:id="572" w:name="_Toc440620838"/>
      <w:bookmarkStart w:id="573" w:name="_Toc440631473"/>
      <w:bookmarkStart w:id="574" w:name="_Toc440875713"/>
      <w:bookmarkStart w:id="575" w:name="_Toc441131737"/>
      <w:bookmarkStart w:id="576" w:name="_Toc465865178"/>
      <w:bookmarkStart w:id="577" w:name="_Toc468976323"/>
      <w:bookmarkStart w:id="578" w:name="_Toc469483052"/>
      <w:bookmarkStart w:id="579" w:name="_Toc471897534"/>
      <w:r w:rsidRPr="00E71A48">
        <w:rPr>
          <w:szCs w:val="24"/>
        </w:rPr>
        <w:t>Подача Заявок через ЭТП</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CC45ED"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0" w:name="_Ref440289953"/>
      <w:r w:rsidRPr="00A60C95">
        <w:rPr>
          <w:bCs w:val="0"/>
          <w:sz w:val="24"/>
          <w:szCs w:val="24"/>
        </w:rPr>
        <w:t>Заявк</w:t>
      </w:r>
      <w:r w:rsidR="00717F60" w:rsidRPr="00A60C95">
        <w:rPr>
          <w:bCs w:val="0"/>
          <w:sz w:val="24"/>
          <w:szCs w:val="24"/>
        </w:rPr>
        <w:t xml:space="preserve">и на ЭТП могут быть поданы до </w:t>
      </w:r>
      <w:r w:rsidR="002B5044" w:rsidRPr="00A60C95">
        <w:rPr>
          <w:b/>
          <w:bCs w:val="0"/>
          <w:sz w:val="24"/>
          <w:szCs w:val="24"/>
        </w:rPr>
        <w:t xml:space="preserve">12 часов 00 </w:t>
      </w:r>
      <w:r w:rsidR="002B5044" w:rsidRPr="00CC45ED">
        <w:rPr>
          <w:b/>
          <w:bCs w:val="0"/>
          <w:sz w:val="24"/>
          <w:szCs w:val="24"/>
        </w:rPr>
        <w:t xml:space="preserve">минут </w:t>
      </w:r>
      <w:r w:rsidR="00CC45ED" w:rsidRPr="00CC45ED">
        <w:rPr>
          <w:b/>
          <w:bCs w:val="0"/>
          <w:sz w:val="24"/>
          <w:szCs w:val="24"/>
        </w:rPr>
        <w:t>27</w:t>
      </w:r>
      <w:r w:rsidR="002B5044" w:rsidRPr="00CC45ED">
        <w:rPr>
          <w:b/>
          <w:bCs w:val="0"/>
          <w:sz w:val="24"/>
          <w:szCs w:val="24"/>
        </w:rPr>
        <w:t xml:space="preserve"> </w:t>
      </w:r>
      <w:r w:rsidR="00A60C95" w:rsidRPr="00CC45ED">
        <w:rPr>
          <w:b/>
          <w:bCs w:val="0"/>
          <w:sz w:val="24"/>
          <w:szCs w:val="24"/>
        </w:rPr>
        <w:t xml:space="preserve">июля </w:t>
      </w:r>
      <w:r w:rsidR="009C1997" w:rsidRPr="00CC45ED">
        <w:rPr>
          <w:b/>
          <w:bCs w:val="0"/>
          <w:sz w:val="24"/>
          <w:szCs w:val="24"/>
        </w:rPr>
        <w:t>2018</w:t>
      </w:r>
      <w:r w:rsidR="002B5044" w:rsidRPr="00CC45ED">
        <w:rPr>
          <w:b/>
          <w:bCs w:val="0"/>
          <w:sz w:val="24"/>
          <w:szCs w:val="24"/>
        </w:rPr>
        <w:t xml:space="preserve"> года</w:t>
      </w:r>
      <w:r w:rsidR="00BF60B6" w:rsidRPr="00CC45ED">
        <w:rPr>
          <w:b/>
          <w:bCs w:val="0"/>
          <w:sz w:val="24"/>
          <w:szCs w:val="24"/>
        </w:rPr>
        <w:t xml:space="preserve">, </w:t>
      </w:r>
      <w:r w:rsidR="00BF60B6" w:rsidRPr="00CC45ED">
        <w:rPr>
          <w:bCs w:val="0"/>
          <w:sz w:val="24"/>
          <w:szCs w:val="24"/>
        </w:rPr>
        <w:t xml:space="preserve">при этом предложенная Участником в Письме о подаче оферты </w:t>
      </w:r>
      <w:r w:rsidR="00BF60B6" w:rsidRPr="00CC45ED">
        <w:rPr>
          <w:bCs w:val="0"/>
          <w:spacing w:val="-2"/>
          <w:sz w:val="24"/>
          <w:szCs w:val="24"/>
        </w:rPr>
        <w:t>(под</w:t>
      </w:r>
      <w:r w:rsidR="00BF60B6" w:rsidRPr="00CC45ED">
        <w:rPr>
          <w:bCs w:val="0"/>
          <w:sz w:val="24"/>
          <w:szCs w:val="24"/>
        </w:rPr>
        <w:t xml:space="preserve">раздел </w:t>
      </w:r>
      <w:r w:rsidR="00812BD9" w:rsidRPr="00CC45ED">
        <w:rPr>
          <w:bCs w:val="0"/>
          <w:sz w:val="24"/>
          <w:szCs w:val="24"/>
        </w:rPr>
        <w:fldChar w:fldCharType="begin"/>
      </w:r>
      <w:r w:rsidR="00BF60B6" w:rsidRPr="00CC45ED">
        <w:rPr>
          <w:bCs w:val="0"/>
          <w:sz w:val="24"/>
          <w:szCs w:val="24"/>
        </w:rPr>
        <w:instrText xml:space="preserve"> REF _Ref55336310 \r \h </w:instrText>
      </w:r>
      <w:r w:rsidR="00A60C95" w:rsidRPr="00CC45ED">
        <w:rPr>
          <w:bCs w:val="0"/>
          <w:sz w:val="24"/>
          <w:szCs w:val="24"/>
        </w:rPr>
        <w:instrText xml:space="preserve"> \* MERGEFORMAT </w:instrText>
      </w:r>
      <w:r w:rsidR="00812BD9" w:rsidRPr="00CC45ED">
        <w:rPr>
          <w:bCs w:val="0"/>
          <w:sz w:val="24"/>
          <w:szCs w:val="24"/>
        </w:rPr>
      </w:r>
      <w:r w:rsidR="00812BD9" w:rsidRPr="00CC45ED">
        <w:rPr>
          <w:bCs w:val="0"/>
          <w:sz w:val="24"/>
          <w:szCs w:val="24"/>
        </w:rPr>
        <w:fldChar w:fldCharType="separate"/>
      </w:r>
      <w:r w:rsidR="00F95C77" w:rsidRPr="00CC45ED">
        <w:rPr>
          <w:bCs w:val="0"/>
          <w:sz w:val="24"/>
          <w:szCs w:val="24"/>
        </w:rPr>
        <w:t>5.1</w:t>
      </w:r>
      <w:r w:rsidR="00812BD9" w:rsidRPr="00CC45ED">
        <w:rPr>
          <w:bCs w:val="0"/>
          <w:sz w:val="24"/>
          <w:szCs w:val="24"/>
        </w:rPr>
        <w:fldChar w:fldCharType="end"/>
      </w:r>
      <w:r w:rsidR="00BF60B6" w:rsidRPr="00CC45ED">
        <w:rPr>
          <w:bCs w:val="0"/>
          <w:sz w:val="24"/>
          <w:szCs w:val="24"/>
          <w:lang w:eastAsia="ru-RU"/>
        </w:rPr>
        <w:t>)</w:t>
      </w:r>
      <w:r w:rsidR="00BF60B6" w:rsidRPr="00CC45ED">
        <w:rPr>
          <w:bCs w:val="0"/>
          <w:sz w:val="24"/>
          <w:szCs w:val="24"/>
        </w:rPr>
        <w:t xml:space="preserve"> цена должна соответствовать цене, указанной Участни</w:t>
      </w:r>
      <w:r w:rsidR="00EF1023" w:rsidRPr="00CC45ED">
        <w:rPr>
          <w:bCs w:val="0"/>
          <w:sz w:val="24"/>
          <w:szCs w:val="24"/>
        </w:rPr>
        <w:t>ком на «котировочной доске» ЭТП</w:t>
      </w:r>
      <w:r w:rsidR="00717F60" w:rsidRPr="00CC45ED">
        <w:rPr>
          <w:bCs w:val="0"/>
          <w:sz w:val="24"/>
          <w:szCs w:val="24"/>
        </w:rPr>
        <w:t>.</w:t>
      </w:r>
      <w:bookmarkEnd w:id="580"/>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CC45ED">
        <w:rPr>
          <w:bCs w:val="0"/>
          <w:sz w:val="24"/>
          <w:szCs w:val="24"/>
        </w:rPr>
        <w:t>После наступления даты и времени завершения срока подачи</w:t>
      </w:r>
      <w:r w:rsidRPr="00A60C95">
        <w:rPr>
          <w:bCs w:val="0"/>
          <w:sz w:val="24"/>
          <w:szCs w:val="24"/>
        </w:rPr>
        <w:t xml:space="preserve"> Заявок Участниками (п. </w:t>
      </w:r>
      <w:r w:rsidR="004E0F05" w:rsidRPr="00A60C95">
        <w:fldChar w:fldCharType="begin"/>
      </w:r>
      <w:r w:rsidR="004E0F05" w:rsidRPr="00A60C95">
        <w:instrText xml:space="preserve"> REF _Ref440289953 \r \h  \* MERGEFORMAT </w:instrText>
      </w:r>
      <w:r w:rsidR="004E0F05" w:rsidRPr="00A60C95">
        <w:fldChar w:fldCharType="separate"/>
      </w:r>
      <w:r w:rsidR="00F95C77" w:rsidRPr="00F95C77">
        <w:rPr>
          <w:bCs w:val="0"/>
          <w:sz w:val="24"/>
          <w:szCs w:val="24"/>
        </w:rPr>
        <w:t>3.4.1.3</w:t>
      </w:r>
      <w:r w:rsidR="004E0F05" w:rsidRPr="00A60C95">
        <w:fldChar w:fldCharType="end"/>
      </w:r>
      <w:r w:rsidRPr="00A60C95">
        <w:rPr>
          <w:bCs w:val="0"/>
          <w:sz w:val="24"/>
          <w:szCs w:val="24"/>
        </w:rPr>
        <w:t>) Организатор закупочной процедуры получает</w:t>
      </w:r>
      <w:r w:rsidRPr="008B51A2">
        <w:rPr>
          <w:bCs w:val="0"/>
          <w:sz w:val="24"/>
          <w:szCs w:val="24"/>
        </w:rPr>
        <w:t xml:space="preserve">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w:t>
      </w:r>
      <w:r w:rsidRPr="008B51A2">
        <w:rPr>
          <w:bCs w:val="0"/>
          <w:sz w:val="24"/>
          <w:szCs w:val="24"/>
        </w:rPr>
        <w:lastRenderedPageBreak/>
        <w:t>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1" w:name="_Ref115077798"/>
      <w:bookmarkStart w:id="582" w:name="_Toc439323708"/>
      <w:bookmarkStart w:id="583" w:name="_Toc440361342"/>
      <w:bookmarkStart w:id="584" w:name="_Toc440376097"/>
      <w:bookmarkStart w:id="585" w:name="_Toc440376224"/>
      <w:bookmarkStart w:id="586" w:name="_Toc440382489"/>
      <w:bookmarkStart w:id="587" w:name="_Toc440447159"/>
      <w:bookmarkStart w:id="588" w:name="_Toc440620839"/>
      <w:bookmarkStart w:id="589" w:name="_Toc440631474"/>
      <w:bookmarkStart w:id="590" w:name="_Toc440875714"/>
      <w:bookmarkStart w:id="591" w:name="_Toc441131738"/>
      <w:bookmarkStart w:id="592" w:name="_Toc465865179"/>
      <w:bookmarkStart w:id="593" w:name="_Toc468976324"/>
      <w:bookmarkStart w:id="594" w:name="_Toc469483053"/>
      <w:bookmarkStart w:id="595"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bookmarkEnd w:id="565"/>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F95C77" w:rsidRPr="00F95C77">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_Ref467752394 \r \h  \* MERGEFORMAT </w:instrText>
      </w:r>
      <w:r w:rsidR="004E0F05">
        <w:fldChar w:fldCharType="separate"/>
      </w:r>
      <w:r w:rsidR="00F95C77" w:rsidRPr="00F95C77">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6" w:name="_Ref303683883"/>
      <w:bookmarkStart w:id="597" w:name="_Toc471897536"/>
      <w:r w:rsidRPr="009C78C3">
        <w:t xml:space="preserve">Изменение и отзыв </w:t>
      </w:r>
      <w:r w:rsidR="004B5EB3" w:rsidRPr="009C78C3">
        <w:t>Заявк</w:t>
      </w:r>
      <w:r w:rsidRPr="009C78C3">
        <w:t>и</w:t>
      </w:r>
      <w:bookmarkEnd w:id="596"/>
      <w:bookmarkEnd w:id="597"/>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598" w:name="_Ref305973250"/>
      <w:r w:rsidRPr="009C78C3">
        <w:rPr>
          <w:bCs w:val="0"/>
          <w:sz w:val="24"/>
          <w:szCs w:val="24"/>
        </w:rPr>
        <w:t xml:space="preserve">До окончания срока подачи заявок (п. </w:t>
      </w:r>
      <w:r w:rsidR="004E0F05">
        <w:fldChar w:fldCharType="begin"/>
      </w:r>
      <w:r w:rsidR="004E0F05">
        <w:instrText xml:space="preserve"> REF _Ref440289953 \r \h  \* MERGEFORMAT </w:instrText>
      </w:r>
      <w:r w:rsidR="004E0F05">
        <w:fldChar w:fldCharType="separate"/>
      </w:r>
      <w:r w:rsidR="00F95C77" w:rsidRPr="00F95C77">
        <w:rPr>
          <w:bCs w:val="0"/>
          <w:sz w:val="24"/>
          <w:szCs w:val="24"/>
        </w:rPr>
        <w:t>3.4.1.3</w:t>
      </w:r>
      <w:r w:rsidR="004E0F05">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F95C77" w:rsidRPr="00F95C77">
        <w:rPr>
          <w:bCs w:val="0"/>
          <w:sz w:val="24"/>
          <w:szCs w:val="24"/>
        </w:rPr>
        <w:t>3.4.1.3</w:t>
      </w:r>
      <w:r w:rsidR="004E0F0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F95C77" w:rsidRPr="00F95C77">
        <w:rPr>
          <w:bCs w:val="0"/>
          <w:sz w:val="24"/>
          <w:szCs w:val="24"/>
        </w:rPr>
        <w:t>3.4.1.3</w:t>
      </w:r>
      <w:r w:rsidR="004E0F0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fldChar w:fldCharType="begin"/>
      </w:r>
      <w:r w:rsidR="004E0F05">
        <w:instrText xml:space="preserve"> REF _Ref55279015 \r \h  \* MERGEFORMAT </w:instrText>
      </w:r>
      <w:r w:rsidR="004E0F05">
        <w:fldChar w:fldCharType="separate"/>
      </w:r>
      <w:r w:rsidR="00F95C77" w:rsidRPr="00F95C77">
        <w:rPr>
          <w:sz w:val="24"/>
          <w:szCs w:val="24"/>
        </w:rPr>
        <w:t>3.3.1.6</w:t>
      </w:r>
      <w:r w:rsidR="004E0F05">
        <w:fldChar w:fldCharType="end"/>
      </w:r>
      <w:r w:rsidRPr="00223D18">
        <w:rPr>
          <w:sz w:val="24"/>
          <w:szCs w:val="24"/>
        </w:rPr>
        <w:t xml:space="preserve">, </w:t>
      </w:r>
      <w:r w:rsidR="004E0F05">
        <w:fldChar w:fldCharType="begin"/>
      </w:r>
      <w:r w:rsidR="004E0F05">
        <w:instrText xml:space="preserve"> REF _Ref195087786 \r \h  \* MERGEFORMAT </w:instrText>
      </w:r>
      <w:r w:rsidR="004E0F05">
        <w:fldChar w:fldCharType="separate"/>
      </w:r>
      <w:r w:rsidR="00F95C77" w:rsidRPr="00F95C77">
        <w:rPr>
          <w:sz w:val="24"/>
          <w:szCs w:val="24"/>
        </w:rPr>
        <w:t>3.3.1.7</w:t>
      </w:r>
      <w:r w:rsidR="004E0F0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99" w:name="_Ref468195580"/>
      <w:bookmarkStart w:id="600" w:name="_Ref468195629"/>
      <w:bookmarkStart w:id="601" w:name="_Toc471897537"/>
      <w:r w:rsidRPr="00E71A48">
        <w:t>Оценка Заявок и проведение переговоров</w:t>
      </w:r>
      <w:bookmarkEnd w:id="598"/>
      <w:bookmarkEnd w:id="599"/>
      <w:bookmarkEnd w:id="600"/>
      <w:bookmarkEnd w:id="601"/>
      <w:r w:rsidRPr="00E71A48">
        <w:t xml:space="preserve"> </w:t>
      </w:r>
    </w:p>
    <w:p w:rsidR="00717F60" w:rsidRPr="00E71A48" w:rsidRDefault="00717F60" w:rsidP="00E71A48">
      <w:pPr>
        <w:pStyle w:val="3"/>
        <w:spacing w:line="264" w:lineRule="auto"/>
        <w:rPr>
          <w:szCs w:val="24"/>
        </w:rPr>
      </w:pPr>
      <w:bookmarkStart w:id="602" w:name="_Toc439323711"/>
      <w:bookmarkStart w:id="603" w:name="_Toc440361345"/>
      <w:bookmarkStart w:id="604" w:name="_Toc440376100"/>
      <w:bookmarkStart w:id="605" w:name="_Toc440376227"/>
      <w:bookmarkStart w:id="606" w:name="_Toc440382492"/>
      <w:bookmarkStart w:id="607" w:name="_Toc440447162"/>
      <w:bookmarkStart w:id="608" w:name="_Toc440620842"/>
      <w:bookmarkStart w:id="609" w:name="_Toc440631477"/>
      <w:bookmarkStart w:id="610" w:name="_Toc440875717"/>
      <w:bookmarkStart w:id="611" w:name="_Toc441131741"/>
      <w:bookmarkStart w:id="612" w:name="_Toc465865182"/>
      <w:bookmarkStart w:id="613" w:name="_Toc468976327"/>
      <w:bookmarkStart w:id="614" w:name="_Toc469483056"/>
      <w:bookmarkStart w:id="615" w:name="_Toc471897538"/>
      <w:r w:rsidRPr="00E71A48">
        <w:rPr>
          <w:szCs w:val="24"/>
        </w:rPr>
        <w:t>Общие положения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0F05">
        <w:fldChar w:fldCharType="begin"/>
      </w:r>
      <w:r w:rsidR="004E0F05">
        <w:instrText xml:space="preserve"> REF _Ref93089454 \n \h  \* MERGEFORMAT </w:instrText>
      </w:r>
      <w:r w:rsidR="004E0F05">
        <w:fldChar w:fldCharType="separate"/>
      </w:r>
      <w:r w:rsidR="00F95C77" w:rsidRPr="00F95C77">
        <w:rPr>
          <w:bCs w:val="0"/>
          <w:sz w:val="24"/>
          <w:szCs w:val="24"/>
        </w:rPr>
        <w:t>3.6.2</w:t>
      </w:r>
      <w:r w:rsidR="004E0F05">
        <w:fldChar w:fldCharType="end"/>
      </w:r>
      <w:r w:rsidRPr="00E71A48">
        <w:rPr>
          <w:bCs w:val="0"/>
          <w:sz w:val="24"/>
          <w:szCs w:val="24"/>
        </w:rPr>
        <w:t xml:space="preserve">), проведение (при необходимости) переговоров (пункт </w:t>
      </w:r>
      <w:r w:rsidR="004E0F05">
        <w:fldChar w:fldCharType="begin"/>
      </w:r>
      <w:r w:rsidR="004E0F05">
        <w:instrText xml:space="preserve"> REF _Ref303670674 \n \h  \* MERGEFORMAT </w:instrText>
      </w:r>
      <w:r w:rsidR="004E0F05">
        <w:fldChar w:fldCharType="separate"/>
      </w:r>
      <w:r w:rsidR="00F95C77" w:rsidRPr="00F95C77">
        <w:rPr>
          <w:bCs w:val="0"/>
          <w:sz w:val="24"/>
          <w:szCs w:val="24"/>
        </w:rPr>
        <w:t>3.6.3</w:t>
      </w:r>
      <w:r w:rsidR="004E0F05">
        <w:fldChar w:fldCharType="end"/>
      </w:r>
      <w:r w:rsidRPr="00E71A48">
        <w:rPr>
          <w:bCs w:val="0"/>
          <w:sz w:val="24"/>
          <w:szCs w:val="24"/>
        </w:rPr>
        <w:t>) и оценочную стадию (пункт</w:t>
      </w:r>
      <w:r w:rsidR="007F3FB7" w:rsidRPr="00E71A48">
        <w:rPr>
          <w:bCs w:val="0"/>
          <w:sz w:val="24"/>
          <w:szCs w:val="24"/>
        </w:rPr>
        <w:t xml:space="preserve"> </w:t>
      </w:r>
      <w:r w:rsidR="004E0F05">
        <w:fldChar w:fldCharType="begin"/>
      </w:r>
      <w:r w:rsidR="004E0F05">
        <w:instrText xml:space="preserve"> REF _Ref306138385 \r \h  \* MERGEFORMAT </w:instrText>
      </w:r>
      <w:r w:rsidR="004E0F05">
        <w:fldChar w:fldCharType="separate"/>
      </w:r>
      <w:r w:rsidR="00F95C77" w:rsidRPr="00F95C77">
        <w:rPr>
          <w:bCs w:val="0"/>
          <w:sz w:val="24"/>
          <w:szCs w:val="24"/>
        </w:rPr>
        <w:t>3.6.4</w:t>
      </w:r>
      <w:r w:rsidR="004E0F05">
        <w:fldChar w:fldCharType="end"/>
      </w:r>
      <w:r w:rsidRPr="00E71A48">
        <w:rPr>
          <w:bCs w:val="0"/>
          <w:sz w:val="24"/>
          <w:szCs w:val="24"/>
        </w:rPr>
        <w:t>).</w:t>
      </w:r>
    </w:p>
    <w:p w:rsidR="00717F60" w:rsidRPr="00E71A48" w:rsidRDefault="00717F60" w:rsidP="00E71A48">
      <w:pPr>
        <w:pStyle w:val="3"/>
        <w:spacing w:line="264" w:lineRule="auto"/>
        <w:rPr>
          <w:szCs w:val="24"/>
        </w:rPr>
      </w:pPr>
      <w:bookmarkStart w:id="616" w:name="_Ref93089454"/>
      <w:bookmarkStart w:id="617" w:name="_Toc439323712"/>
      <w:bookmarkStart w:id="618" w:name="_Toc440361346"/>
      <w:bookmarkStart w:id="619" w:name="_Toc440376101"/>
      <w:bookmarkStart w:id="620" w:name="_Toc440376228"/>
      <w:bookmarkStart w:id="621" w:name="_Toc440382493"/>
      <w:bookmarkStart w:id="622" w:name="_Toc440447163"/>
      <w:bookmarkStart w:id="623" w:name="_Toc440620843"/>
      <w:bookmarkStart w:id="624" w:name="_Toc440631478"/>
      <w:bookmarkStart w:id="625" w:name="_Toc440875718"/>
      <w:bookmarkStart w:id="626" w:name="_Toc441131742"/>
      <w:bookmarkStart w:id="627" w:name="_Toc465865183"/>
      <w:bookmarkStart w:id="628" w:name="_Toc468976328"/>
      <w:bookmarkStart w:id="629" w:name="_Toc469483057"/>
      <w:bookmarkStart w:id="630" w:name="_Toc471897539"/>
      <w:r w:rsidRPr="00E71A48">
        <w:rPr>
          <w:szCs w:val="24"/>
        </w:rPr>
        <w:lastRenderedPageBreak/>
        <w:t>Отборочная стадия</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1"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1"/>
      <w:bookmarkEnd w:id="632"/>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w:t>
      </w:r>
      <w:r w:rsidRPr="00583266">
        <w:rPr>
          <w:sz w:val="24"/>
          <w:szCs w:val="24"/>
        </w:rPr>
        <w:t xml:space="preserve">привлекаемых Участником субподрядчиков) не предоставил </w:t>
      </w:r>
      <w:r w:rsidR="00583266" w:rsidRPr="00583266">
        <w:rPr>
          <w:sz w:val="24"/>
          <w:szCs w:val="24"/>
        </w:rPr>
        <w:t>Справку о цепочке собственников участника закупочной процедуры, включая бенефициаров (в том числе конечных)</w:t>
      </w:r>
      <w:r w:rsidRPr="00583266">
        <w:rPr>
          <w:sz w:val="24"/>
          <w:szCs w:val="24"/>
        </w:rPr>
        <w:t xml:space="preserve"> (</w:t>
      </w:r>
      <w:r w:rsidRPr="008E312A">
        <w:rPr>
          <w:sz w:val="24"/>
          <w:szCs w:val="24"/>
        </w:rPr>
        <w:t xml:space="preserve">подраздел </w:t>
      </w:r>
      <w:r w:rsidR="004E0F05">
        <w:fldChar w:fldCharType="begin"/>
      </w:r>
      <w:r w:rsidR="004E0F05">
        <w:instrText xml:space="preserve"> REF _Ref444180906 \r \h  \* MERGEFORMAT </w:instrText>
      </w:r>
      <w:r w:rsidR="004E0F05">
        <w:fldChar w:fldCharType="separate"/>
      </w:r>
      <w:r w:rsidR="00F95C77" w:rsidRPr="00F95C77">
        <w:rPr>
          <w:sz w:val="24"/>
          <w:szCs w:val="24"/>
        </w:rPr>
        <w:t>5.12</w:t>
      </w:r>
      <w:r w:rsidR="004E0F05">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fldChar w:fldCharType="begin"/>
      </w:r>
      <w:r w:rsidR="004E0F05">
        <w:instrText xml:space="preserve"> REF _Ref306176386 \r \h  \* MERGEFORMAT </w:instrText>
      </w:r>
      <w:r w:rsidR="004E0F05">
        <w:fldChar w:fldCharType="separate"/>
      </w:r>
      <w:r w:rsidR="00F95C77" w:rsidRPr="00F95C77">
        <w:rPr>
          <w:sz w:val="24"/>
          <w:szCs w:val="24"/>
        </w:rPr>
        <w:t>3.3.14</w:t>
      </w:r>
      <w:r w:rsidR="004E0F05">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 xml:space="preserve">поданы с нарушением порядка подачи Заявок, установленного в настоящей </w:t>
      </w:r>
      <w:r w:rsidRPr="008B51A2">
        <w:rPr>
          <w:sz w:val="24"/>
          <w:szCs w:val="24"/>
        </w:rPr>
        <w:lastRenderedPageBreak/>
        <w:t>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0F05">
        <w:fldChar w:fldCharType="begin"/>
      </w:r>
      <w:r w:rsidR="004E0F05">
        <w:instrText xml:space="preserve"> REF _Ref306176386 \r \h  \* MERGEFORMAT </w:instrText>
      </w:r>
      <w:r w:rsidR="004E0F05">
        <w:fldChar w:fldCharType="separate"/>
      </w:r>
      <w:r w:rsidR="00F95C77" w:rsidRPr="00F95C77">
        <w:rPr>
          <w:sz w:val="24"/>
          <w:szCs w:val="24"/>
        </w:rPr>
        <w:t>3.3.14</w:t>
      </w:r>
      <w:r w:rsidR="004E0F05">
        <w:fldChar w:fldCharType="end"/>
      </w:r>
      <w:r w:rsidR="007F3FB7" w:rsidRPr="00E71A48">
        <w:rPr>
          <w:sz w:val="24"/>
          <w:szCs w:val="24"/>
        </w:rPr>
        <w:t>).</w:t>
      </w:r>
      <w:bookmarkEnd w:id="633"/>
    </w:p>
    <w:p w:rsidR="00717F60" w:rsidRPr="00E71A48" w:rsidRDefault="00717F60" w:rsidP="00E71A48">
      <w:pPr>
        <w:pStyle w:val="3"/>
        <w:spacing w:line="264" w:lineRule="auto"/>
        <w:rPr>
          <w:szCs w:val="24"/>
        </w:rPr>
      </w:pPr>
      <w:bookmarkStart w:id="634" w:name="_Ref303670674"/>
      <w:bookmarkStart w:id="635" w:name="_Toc439323713"/>
      <w:bookmarkStart w:id="636" w:name="_Toc440361347"/>
      <w:bookmarkStart w:id="637" w:name="_Toc440376102"/>
      <w:bookmarkStart w:id="638" w:name="_Toc440376229"/>
      <w:bookmarkStart w:id="639" w:name="_Toc440382494"/>
      <w:bookmarkStart w:id="640" w:name="_Toc440447164"/>
      <w:bookmarkStart w:id="641" w:name="_Toc440620844"/>
      <w:bookmarkStart w:id="642" w:name="_Toc440631479"/>
      <w:bookmarkStart w:id="643" w:name="_Toc440875719"/>
      <w:bookmarkStart w:id="644" w:name="_Toc441131743"/>
      <w:bookmarkStart w:id="645" w:name="_Toc465865184"/>
      <w:bookmarkStart w:id="646" w:name="_Toc468976329"/>
      <w:bookmarkStart w:id="647" w:name="_Toc469483058"/>
      <w:bookmarkStart w:id="648" w:name="_Toc471897540"/>
      <w:r w:rsidRPr="00E71A48">
        <w:rPr>
          <w:szCs w:val="24"/>
        </w:rPr>
        <w:t>Проведение переговоров</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49" w:name="_Ref306138385"/>
      <w:bookmarkStart w:id="650" w:name="_Toc439323714"/>
      <w:bookmarkStart w:id="651" w:name="_Toc440361348"/>
      <w:bookmarkStart w:id="652" w:name="_Toc440376103"/>
      <w:bookmarkStart w:id="653" w:name="_Toc440376230"/>
      <w:bookmarkStart w:id="654" w:name="_Toc440382495"/>
      <w:bookmarkStart w:id="655" w:name="_Toc440447165"/>
      <w:bookmarkStart w:id="656" w:name="_Toc440620845"/>
      <w:bookmarkStart w:id="657" w:name="_Toc440631480"/>
      <w:bookmarkStart w:id="658" w:name="_Toc440875720"/>
      <w:bookmarkStart w:id="659" w:name="_Toc441131744"/>
      <w:bookmarkStart w:id="660" w:name="_Toc465865185"/>
      <w:bookmarkStart w:id="661" w:name="_Toc468976330"/>
      <w:bookmarkStart w:id="662" w:name="_Toc469483059"/>
      <w:bookmarkStart w:id="663" w:name="_Toc471897541"/>
      <w:r w:rsidRPr="00E71A48">
        <w:rPr>
          <w:szCs w:val="24"/>
        </w:rPr>
        <w:t>Оценочная стадия</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72197"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fldChar w:fldCharType="begin"/>
      </w:r>
      <w:r w:rsidR="004E0F05">
        <w:instrText xml:space="preserve"> REF _Ref471897245 \r \h  \* MERGEFORMAT </w:instrText>
      </w:r>
      <w:r w:rsidR="004E0F05">
        <w:fldChar w:fldCharType="separate"/>
      </w:r>
      <w:r w:rsidR="00F95C77" w:rsidRPr="00F95C77">
        <w:rPr>
          <w:sz w:val="24"/>
          <w:szCs w:val="24"/>
        </w:rPr>
        <w:t>3.8</w:t>
      </w:r>
      <w:r w:rsidR="004E0F05">
        <w:fldChar w:fldCharType="end"/>
      </w:r>
      <w:r w:rsidR="00772197" w:rsidRPr="00224D1B">
        <w:rPr>
          <w:sz w:val="24"/>
          <w:szCs w:val="24"/>
        </w:rPr>
        <w:t xml:space="preserve"> Закупочной документации.</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4" w:name="_Ref303250967"/>
      <w:bookmarkStart w:id="665" w:name="_Toc305697378"/>
      <w:bookmarkStart w:id="666" w:name="_Toc471897542"/>
      <w:bookmarkStart w:id="667" w:name="_Toc255985696"/>
      <w:r w:rsidRPr="00E71A48">
        <w:t>Аукционная процедура понижени</w:t>
      </w:r>
      <w:r w:rsidR="00E60F8E" w:rsidRPr="00E71A48">
        <w:t>я</w:t>
      </w:r>
      <w:r w:rsidRPr="00E71A48">
        <w:t xml:space="preserve"> цены (переторжка)</w:t>
      </w:r>
      <w:bookmarkEnd w:id="664"/>
      <w:bookmarkEnd w:id="665"/>
      <w:bookmarkEnd w:id="666"/>
      <w:r w:rsidRPr="00E71A48">
        <w:t xml:space="preserve"> </w:t>
      </w:r>
    </w:p>
    <w:bookmarkEnd w:id="66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w:t>
      </w:r>
      <w:r w:rsidR="001A0445">
        <w:rPr>
          <w:sz w:val="24"/>
          <w:szCs w:val="24"/>
          <w:lang w:eastAsia="ru-RU"/>
        </w:rPr>
        <w:t xml:space="preserve">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lastRenderedPageBreak/>
        <w:t xml:space="preserve">действующей </w:t>
      </w:r>
      <w:r w:rsidR="00F15392" w:rsidRPr="00612EAB">
        <w:rPr>
          <w:sz w:val="24"/>
          <w:szCs w:val="24"/>
          <w:lang w:eastAsia="ru-RU"/>
        </w:rPr>
        <w:t>с ранее объявленной ценой.</w:t>
      </w:r>
      <w:bookmarkEnd w:id="66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69"/>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fldChar w:fldCharType="begin"/>
      </w:r>
      <w:r w:rsidR="004E0F05">
        <w:instrText xml:space="preserve"> REF _Ref465864060 \r \h  \* MERGEFORMAT </w:instrText>
      </w:r>
      <w:r w:rsidR="004E0F05">
        <w:fldChar w:fldCharType="separate"/>
      </w:r>
      <w:r w:rsidR="00F95C77" w:rsidRPr="00F95C77">
        <w:rPr>
          <w:iCs/>
          <w:sz w:val="24"/>
          <w:szCs w:val="24"/>
          <w:lang w:eastAsia="ru-RU"/>
        </w:rPr>
        <w:t>3.7.9</w:t>
      </w:r>
      <w:r w:rsidR="004E0F05">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4E0F05">
        <w:fldChar w:fldCharType="begin"/>
      </w:r>
      <w:r w:rsidR="004E0F05">
        <w:instrText xml:space="preserve"> REF _Ref306352987 \r \h  \* MERGEFORMAT </w:instrText>
      </w:r>
      <w:r w:rsidR="004E0F05">
        <w:fldChar w:fldCharType="separate"/>
      </w:r>
      <w:r w:rsidR="00F95C77" w:rsidRPr="00F95C77">
        <w:rPr>
          <w:iCs/>
          <w:sz w:val="24"/>
          <w:szCs w:val="24"/>
          <w:lang w:eastAsia="ru-RU"/>
        </w:rPr>
        <w:t>3.7.3</w:t>
      </w:r>
      <w:r w:rsidR="004E0F05">
        <w:fldChar w:fldCharType="end"/>
      </w:r>
      <w:r w:rsidRPr="008B51A2">
        <w:rPr>
          <w:iCs/>
          <w:sz w:val="24"/>
          <w:szCs w:val="24"/>
          <w:lang w:eastAsia="ru-RU"/>
        </w:rPr>
        <w:t xml:space="preserve"> - </w:t>
      </w:r>
      <w:r w:rsidR="004E0F05">
        <w:fldChar w:fldCharType="begin"/>
      </w:r>
      <w:r w:rsidR="004E0F05">
        <w:instrText xml:space="preserve"> REF _Ref306353005 \r \h  \* MERGEFORMAT </w:instrText>
      </w:r>
      <w:r w:rsidR="004E0F05">
        <w:fldChar w:fldCharType="separate"/>
      </w:r>
      <w:r w:rsidR="00F95C77" w:rsidRPr="00F95C77">
        <w:rPr>
          <w:iCs/>
          <w:sz w:val="24"/>
          <w:szCs w:val="24"/>
          <w:lang w:eastAsia="ru-RU"/>
        </w:rPr>
        <w:t>3.7.5</w:t>
      </w:r>
      <w:r w:rsidR="004E0F05">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0"/>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1" w:name="_Ref465847813"/>
      <w:bookmarkStart w:id="672"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1"/>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2"/>
      <w:r w:rsidRPr="00E71A48">
        <w:rPr>
          <w:sz w:val="24"/>
          <w:szCs w:val="24"/>
          <w:lang w:eastAsia="ru-RU"/>
        </w:rPr>
        <w:t xml:space="preserve"> </w:t>
      </w:r>
    </w:p>
    <w:p w:rsidR="008471C7" w:rsidRPr="006D76B4"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6B4">
        <w:rPr>
          <w:sz w:val="24"/>
          <w:szCs w:val="24"/>
        </w:rPr>
        <w:t>Если по итогам вскрытия конвертов с заявками, либо завершения аукционной процедуры на понижение цены (переторжки) У</w:t>
      </w:r>
      <w:r w:rsidRPr="006D76B4">
        <w:rPr>
          <w:bCs w:val="0"/>
          <w:sz w:val="24"/>
          <w:szCs w:val="24"/>
        </w:rPr>
        <w:t xml:space="preserve">частник предложил </w:t>
      </w:r>
      <w:r w:rsidRPr="006D76B4">
        <w:rPr>
          <w:rFonts w:eastAsia="Times New Roman,Italic"/>
          <w:bCs w:val="0"/>
          <w:iCs/>
          <w:sz w:val="24"/>
          <w:szCs w:val="24"/>
        </w:rPr>
        <w:t>демпинговую цену</w:t>
      </w:r>
      <w:r w:rsidRPr="006D76B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76B4">
        <w:rPr>
          <w:rFonts w:eastAsia="Times New Roman,Italic"/>
          <w:bCs w:val="0"/>
          <w:iCs/>
          <w:sz w:val="24"/>
          <w:szCs w:val="24"/>
        </w:rPr>
        <w:t xml:space="preserve">документы, предусмотренные подпунктом </w:t>
      </w:r>
      <w:r w:rsidR="004E0F05">
        <w:fldChar w:fldCharType="begin"/>
      </w:r>
      <w:r w:rsidR="004E0F05">
        <w:instrText xml:space="preserve"> REF _Ref465675151 \r \h  \* MERGEFORMAT </w:instrText>
      </w:r>
      <w:r w:rsidR="004E0F05">
        <w:fldChar w:fldCharType="separate"/>
      </w:r>
      <w:r w:rsidR="00B57D9B" w:rsidRPr="00B57D9B">
        <w:rPr>
          <w:rFonts w:eastAsia="Times New Roman,Italic"/>
          <w:bCs w:val="0"/>
          <w:iCs/>
          <w:sz w:val="24"/>
          <w:szCs w:val="24"/>
        </w:rPr>
        <w:t>3.11.2</w:t>
      </w:r>
      <w:r w:rsidR="004E0F05">
        <w:fldChar w:fldCharType="end"/>
      </w:r>
      <w:r w:rsidRPr="006D76B4">
        <w:rPr>
          <w:rFonts w:eastAsia="Times New Roman,Italic"/>
          <w:bCs w:val="0"/>
          <w:iCs/>
          <w:sz w:val="24"/>
          <w:szCs w:val="24"/>
        </w:rPr>
        <w:t xml:space="preserve"> документации предоставляются</w:t>
      </w:r>
      <w:proofErr w:type="gramEnd"/>
      <w:r w:rsidRPr="006D76B4">
        <w:rPr>
          <w:rFonts w:eastAsia="Times New Roman,Italic"/>
          <w:bCs w:val="0"/>
          <w:iCs/>
          <w:sz w:val="24"/>
          <w:szCs w:val="24"/>
        </w:rPr>
        <w:t xml:space="preserve"> повторно.</w:t>
      </w:r>
    </w:p>
    <w:p w:rsidR="00845038" w:rsidRPr="00845038" w:rsidRDefault="00845038" w:rsidP="00845038">
      <w:pPr>
        <w:pStyle w:val="2"/>
        <w:tabs>
          <w:tab w:val="clear" w:pos="1700"/>
          <w:tab w:val="left" w:pos="709"/>
        </w:tabs>
        <w:spacing w:line="264" w:lineRule="auto"/>
      </w:pPr>
      <w:bookmarkStart w:id="673" w:name="_Ref471897245"/>
      <w:bookmarkStart w:id="674" w:name="_Toc471897543"/>
      <w:bookmarkStart w:id="675" w:name="_Ref303681924"/>
      <w:bookmarkStart w:id="676" w:name="_Ref303683914"/>
      <w:r w:rsidRPr="00845038">
        <w:lastRenderedPageBreak/>
        <w:t>О приоритете закупки работ, выполняемых российскими лицами, по отношению к работам, выполняемым иностранными лицами</w:t>
      </w:r>
      <w:bookmarkEnd w:id="673"/>
      <w:bookmarkEnd w:id="674"/>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w:t>
      </w:r>
      <w:r w:rsidRPr="00BF1E66">
        <w:rPr>
          <w:sz w:val="24"/>
          <w:szCs w:val="24"/>
        </w:rPr>
        <w:t xml:space="preserve">выполняемых российскими лицами </w:t>
      </w:r>
      <w:proofErr w:type="gramStart"/>
      <w:r w:rsidRPr="00BF1E66">
        <w:rPr>
          <w:i/>
          <w:sz w:val="24"/>
          <w:szCs w:val="24"/>
          <w:lang w:val="en-US"/>
        </w:rPr>
        <w:t>k</w:t>
      </w:r>
      <w:proofErr w:type="gramEnd"/>
      <w:r w:rsidRPr="00BF1E66">
        <w:rPr>
          <w:i/>
          <w:sz w:val="24"/>
          <w:szCs w:val="24"/>
          <w:vertAlign w:val="subscript"/>
        </w:rPr>
        <w:t>ПРИОР</w:t>
      </w:r>
      <w:r w:rsidRPr="00BF1E66">
        <w:rPr>
          <w:sz w:val="24"/>
          <w:szCs w:val="24"/>
        </w:rPr>
        <w:t xml:space="preserve">=0,85, иначе </w:t>
      </w:r>
      <w:r w:rsidRPr="00BF1E66">
        <w:rPr>
          <w:i/>
          <w:sz w:val="24"/>
          <w:szCs w:val="24"/>
          <w:lang w:val="en-US"/>
        </w:rPr>
        <w:t>k</w:t>
      </w:r>
      <w:r w:rsidRPr="00BF1E66">
        <w:rPr>
          <w:i/>
          <w:sz w:val="24"/>
          <w:szCs w:val="24"/>
          <w:vertAlign w:val="subscript"/>
        </w:rPr>
        <w:t>ПРИОР</w:t>
      </w:r>
      <w:r w:rsidRPr="00BF1E6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F1E66">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BF1E66">
        <w:rPr>
          <w:rFonts w:ascii="Times New Roman" w:hAnsi="Times New Roman" w:cs="Times New Roman"/>
          <w:sz w:val="24"/>
          <w:szCs w:val="24"/>
        </w:rPr>
        <w:t xml:space="preserve">а) закупка признана несостоявшейся (п. </w:t>
      </w:r>
      <w:r w:rsidR="004E0F05" w:rsidRPr="00BF1E66">
        <w:fldChar w:fldCharType="begin"/>
      </w:r>
      <w:r w:rsidR="004E0F05" w:rsidRPr="00BF1E66">
        <w:instrText xml:space="preserve"> REF _Ref303251044 \r \h  \* MERGEFORMAT </w:instrText>
      </w:r>
      <w:r w:rsidR="004E0F05" w:rsidRPr="00BF1E66">
        <w:fldChar w:fldCharType="separate"/>
      </w:r>
      <w:r w:rsidR="00F95C77" w:rsidRPr="00F95C77">
        <w:rPr>
          <w:rFonts w:ascii="Times New Roman" w:hAnsi="Times New Roman" w:cs="Times New Roman"/>
          <w:sz w:val="24"/>
          <w:szCs w:val="24"/>
        </w:rPr>
        <w:t>3.10</w:t>
      </w:r>
      <w:r w:rsidR="004E0F05" w:rsidRPr="00BF1E66">
        <w:fldChar w:fldCharType="end"/>
      </w:r>
      <w:r w:rsidRPr="00BF1E66">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w:t>
      </w:r>
      <w:r w:rsidRPr="00224D1B">
        <w:rPr>
          <w:rFonts w:ascii="Times New Roman" w:hAnsi="Times New Roman" w:cs="Times New Roman"/>
          <w:sz w:val="24"/>
          <w:szCs w:val="24"/>
        </w:rPr>
        <w:t xml:space="preserve">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w:t>
      </w:r>
      <w:r w:rsidRPr="00224D1B">
        <w:rPr>
          <w:sz w:val="24"/>
          <w:szCs w:val="24"/>
        </w:rPr>
        <w:lastRenderedPageBreak/>
        <w:t>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7" w:name="_Toc471897544"/>
      <w:bookmarkStart w:id="678" w:name="_Ref471897715"/>
      <w:bookmarkStart w:id="679" w:name="_Ref471897728"/>
      <w:r w:rsidRPr="00E71A48">
        <w:t xml:space="preserve">Подведение итогов </w:t>
      </w:r>
      <w:r w:rsidR="00DF639D" w:rsidRPr="00E71A48">
        <w:t>З</w:t>
      </w:r>
      <w:r w:rsidRPr="00E71A48">
        <w:t>апроса предложений</w:t>
      </w:r>
      <w:bookmarkEnd w:id="675"/>
      <w:bookmarkEnd w:id="676"/>
      <w:bookmarkEnd w:id="677"/>
      <w:bookmarkEnd w:id="678"/>
      <w:bookmarkEnd w:id="679"/>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81" w:name="_Ref303251044"/>
      <w:bookmarkStart w:id="682" w:name="_Toc471897545"/>
      <w:bookmarkStart w:id="683" w:name="_Ref191386295"/>
      <w:r w:rsidRPr="00E71A48">
        <w:t xml:space="preserve">Признание запроса предложений </w:t>
      </w:r>
      <w:proofErr w:type="gramStart"/>
      <w:r w:rsidRPr="00E71A48">
        <w:t>несостоявшимся</w:t>
      </w:r>
      <w:bookmarkEnd w:id="681"/>
      <w:bookmarkEnd w:id="682"/>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6"/>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7" w:name="_Toc468975449"/>
      <w:bookmarkStart w:id="688" w:name="_Ref465670219"/>
      <w:bookmarkStart w:id="689" w:name="_Toc468355877"/>
      <w:bookmarkStart w:id="690" w:name="_Toc471897546"/>
      <w:bookmarkStart w:id="691" w:name="_Ref303683929"/>
      <w:r>
        <w:rPr>
          <w:bCs w:val="0"/>
        </w:rPr>
        <w:lastRenderedPageBreak/>
        <w:t>Антидемпинговые меры</w:t>
      </w:r>
      <w:bookmarkEnd w:id="687"/>
      <w:bookmarkEnd w:id="688"/>
      <w:bookmarkEnd w:id="689"/>
      <w:bookmarkEnd w:id="690"/>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C31D7F" w:rsidRPr="00BE5A71">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BE5A71">
        <w:rPr>
          <w:sz w:val="24"/>
          <w:szCs w:val="24"/>
        </w:rPr>
        <w:t>е(</w:t>
      </w:r>
      <w:proofErr w:type="gramEnd"/>
      <w:r w:rsidR="00C31D7F" w:rsidRPr="00BE5A71">
        <w:rPr>
          <w:sz w:val="24"/>
          <w:szCs w:val="24"/>
        </w:rPr>
        <w:t>ах) Участника(</w:t>
      </w:r>
      <w:proofErr w:type="spellStart"/>
      <w:r w:rsidR="00C31D7F" w:rsidRPr="00BE5A71">
        <w:rPr>
          <w:sz w:val="24"/>
          <w:szCs w:val="24"/>
        </w:rPr>
        <w:t>ов</w:t>
      </w:r>
      <w:proofErr w:type="spellEnd"/>
      <w:r w:rsidR="00C31D7F" w:rsidRPr="00BE5A71">
        <w:rPr>
          <w:sz w:val="24"/>
          <w:szCs w:val="24"/>
        </w:rPr>
        <w:t>) (без НДС) и без учета</w:t>
      </w:r>
      <w:r w:rsidR="00C31D7F" w:rsidRPr="006D76B4">
        <w:rPr>
          <w:sz w:val="24"/>
          <w:szCs w:val="24"/>
        </w:rPr>
        <w:t xml:space="preserve"> предоставления приоритета </w:t>
      </w:r>
      <w:r w:rsidR="003F5D3B" w:rsidRPr="006D76B4">
        <w:rPr>
          <w:sz w:val="24"/>
          <w:szCs w:val="24"/>
        </w:rPr>
        <w:t xml:space="preserve">работам, выполняемым российскими </w:t>
      </w:r>
      <w:r w:rsidR="003F5D3B" w:rsidRPr="00BE5A71">
        <w:rPr>
          <w:sz w:val="24"/>
          <w:szCs w:val="24"/>
        </w:rPr>
        <w:t>лицами</w:t>
      </w:r>
      <w:r w:rsidR="00C31D7F" w:rsidRPr="00BE5A71">
        <w:rPr>
          <w:sz w:val="24"/>
          <w:szCs w:val="24"/>
        </w:rPr>
        <w:t>. Участник считается предложившим демпинговую цену, если для него выполняется следующее соотношение: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60.75pt" o:ole="" fillcolor="window">
            <v:imagedata r:id="rId37" o:title=""/>
          </v:shape>
          <o:OLEObject Type="Embed" ProgID="Equation.3" ShapeID="_x0000_i1025" DrawAspect="Content" ObjectID="_1591793772" r:id="rId38"/>
        </w:object>
      </w:r>
      <w:r w:rsidRPr="00BE5A71">
        <w:rPr>
          <w:b w:val="0"/>
          <w:szCs w:val="24"/>
        </w:rPr>
        <w:t>&gt;1,33, где: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940" w:dyaOrig="440">
          <v:shape id="_x0000_i1026" type="#_x0000_t75" style="width:47.25pt;height:22.5pt" o:ole="">
            <v:imagedata r:id="rId39" o:title=""/>
          </v:shape>
          <o:OLEObject Type="Embed" ProgID="Equation.3" ShapeID="_x0000_i1026" DrawAspect="Content" ObjectID="_1591793773" r:id="rId40"/>
        </w:object>
      </w:r>
      <w:r w:rsidRPr="00BE5A71">
        <w:rPr>
          <w:b w:val="0"/>
          <w:szCs w:val="24"/>
        </w:rPr>
        <w:t xml:space="preserve">– максимальная цена, предложенная Участниками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380" w:dyaOrig="440">
          <v:shape id="_x0000_i1027" type="#_x0000_t75" style="width:19.5pt;height:22.5pt" o:ole="">
            <v:imagedata r:id="rId41" o:title=""/>
          </v:shape>
          <o:OLEObject Type="Embed" ProgID="Equation.3" ShapeID="_x0000_i1027" DrawAspect="Content" ObjectID="_1591793774" r:id="rId42"/>
        </w:object>
      </w:r>
      <w:r w:rsidRPr="00BE5A71">
        <w:rPr>
          <w:b w:val="0"/>
          <w:szCs w:val="24"/>
        </w:rPr>
        <w:t xml:space="preserve">– оцениваемая, предложенная Участником цена продукции,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lang w:val="en-US"/>
        </w:rPr>
        <w:t>n</w:t>
      </w:r>
      <w:r w:rsidRPr="00BE5A71">
        <w:rPr>
          <w:b w:val="0"/>
          <w:szCs w:val="24"/>
        </w:rPr>
        <w:t xml:space="preserve"> – </w:t>
      </w:r>
      <w:proofErr w:type="gramStart"/>
      <w:r w:rsidRPr="00BE5A71">
        <w:rPr>
          <w:b w:val="0"/>
          <w:szCs w:val="24"/>
        </w:rPr>
        <w:t>количество</w:t>
      </w:r>
      <w:proofErr w:type="gramEnd"/>
      <w:r w:rsidRPr="00BE5A71">
        <w:rPr>
          <w:b w:val="0"/>
          <w:szCs w:val="24"/>
        </w:rPr>
        <w:t xml:space="preserve"> позиций продукции;</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rPr>
        <w:t xml:space="preserve">1,33 </w:t>
      </w:r>
      <w:r w:rsidRPr="00BE5A71">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BE5A71" w:rsidRPr="00BE5A71" w:rsidRDefault="00BE5A71" w:rsidP="00BE5A71">
      <w:pPr>
        <w:widowControl w:val="0"/>
        <w:numPr>
          <w:ilvl w:val="2"/>
          <w:numId w:val="94"/>
        </w:numPr>
        <w:overflowPunct w:val="0"/>
        <w:autoSpaceDE w:val="0"/>
        <w:spacing w:line="264" w:lineRule="auto"/>
        <w:ind w:left="0" w:firstLine="567"/>
        <w:rPr>
          <w:bCs w:val="0"/>
          <w:sz w:val="24"/>
          <w:szCs w:val="24"/>
        </w:rPr>
      </w:pPr>
      <w:bookmarkStart w:id="692" w:name="_Ref465675151"/>
      <w:r w:rsidRPr="00BE5A71">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обоснование предлагаемой цены, которое может включать один или несколько документов, заверенных подписью и печатью (при ее наличии)</w:t>
      </w:r>
      <w:r w:rsidRPr="00BE5A71">
        <w:rPr>
          <w:sz w:val="24"/>
          <w:szCs w:val="24"/>
          <w:lang w:val="en-US"/>
        </w:rPr>
        <w:t xml:space="preserve"> </w:t>
      </w:r>
      <w:r w:rsidRPr="00BE5A71">
        <w:rPr>
          <w:sz w:val="24"/>
          <w:szCs w:val="24"/>
        </w:rPr>
        <w:t>у Участника</w:t>
      </w:r>
      <w:r w:rsidRPr="00BE5A71">
        <w:rPr>
          <w:rFonts w:eastAsia="Times New Roman,Italic"/>
          <w:iCs/>
          <w:sz w:val="24"/>
          <w:szCs w:val="24"/>
        </w:rPr>
        <w:t>:</w:t>
      </w:r>
      <w:bookmarkEnd w:id="692"/>
    </w:p>
    <w:p w:rsidR="008471C7" w:rsidRPr="00C31D7F"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BE5A71">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w:t>
      </w:r>
      <w:r w:rsidRPr="00C31D7F">
        <w:rPr>
          <w:rFonts w:eastAsia="Times New Roman,Italic"/>
          <w:bCs w:val="0"/>
          <w:iCs/>
          <w:sz w:val="24"/>
          <w:szCs w:val="24"/>
        </w:rPr>
        <w:t>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6D76B4"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C31D7F">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Pr>
          <w:rFonts w:eastAsia="Times New Roman,Italic"/>
          <w:bCs w:val="0"/>
          <w:iCs/>
          <w:sz w:val="24"/>
          <w:szCs w:val="24"/>
        </w:rPr>
        <w:t>,</w:t>
      </w:r>
      <w:r w:rsidRPr="00C31D7F">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C31D7F">
        <w:rPr>
          <w:sz w:val="24"/>
          <w:szCs w:val="24"/>
        </w:rPr>
        <w:t xml:space="preserve">гарантийное письмо от производителя с указанием цены предлагаемой к поставке продукции (при этом данное письмо </w:t>
      </w:r>
      <w:r w:rsidRPr="006D76B4">
        <w:rPr>
          <w:sz w:val="24"/>
          <w:szCs w:val="24"/>
        </w:rPr>
        <w:t xml:space="preserve">должно быть заверено </w:t>
      </w:r>
      <w:r w:rsidRPr="006D76B4">
        <w:rPr>
          <w:rFonts w:eastAsia="Times New Roman,Italic"/>
          <w:bCs w:val="0"/>
          <w:iCs/>
          <w:sz w:val="24"/>
          <w:szCs w:val="24"/>
        </w:rPr>
        <w:t xml:space="preserve">подписью и печатью </w:t>
      </w:r>
      <w:r w:rsidRPr="006D76B4">
        <w:rPr>
          <w:sz w:val="24"/>
          <w:szCs w:val="24"/>
        </w:rPr>
        <w:t>производителя</w:t>
      </w:r>
      <w:r w:rsidRPr="006D76B4">
        <w:rPr>
          <w:rFonts w:eastAsia="Times New Roman,Italic"/>
          <w:bCs w:val="0"/>
          <w:iCs/>
          <w:sz w:val="24"/>
          <w:szCs w:val="24"/>
        </w:rPr>
        <w:t>)</w:t>
      </w:r>
      <w:r w:rsidRPr="006D76B4">
        <w:rPr>
          <w:sz w:val="24"/>
          <w:szCs w:val="24"/>
        </w:rPr>
        <w:t>;</w:t>
      </w:r>
      <w:proofErr w:type="gramEnd"/>
      <w:r w:rsidRPr="006D76B4">
        <w:rPr>
          <w:sz w:val="24"/>
          <w:szCs w:val="24"/>
        </w:rPr>
        <w:t xml:space="preserve"> иные документы и расчеты, подтверждающие возможность участника закупки осуществить поставку продукции по </w:t>
      </w:r>
      <w:r w:rsidRPr="006D76B4">
        <w:rPr>
          <w:rFonts w:eastAsia="Times New Roman,Italic"/>
          <w:bCs w:val="0"/>
          <w:iCs/>
          <w:sz w:val="24"/>
          <w:szCs w:val="24"/>
        </w:rPr>
        <w:t>предлагаемой цене и обоснование этой цены.</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bCs w:val="0"/>
          <w:sz w:val="24"/>
          <w:szCs w:val="24"/>
        </w:rPr>
        <w:t>Непредставление Участником</w:t>
      </w:r>
      <w:r w:rsidR="00C31D7F" w:rsidRPr="006D76B4">
        <w:rPr>
          <w:rFonts w:eastAsia="Times New Roman,Italic"/>
          <w:iCs/>
          <w:sz w:val="24"/>
          <w:szCs w:val="24"/>
        </w:rPr>
        <w:t>, предложившим демпинговую цену, документов, указанных</w:t>
      </w:r>
      <w:r w:rsidR="00C31D7F" w:rsidRPr="006D76B4">
        <w:rPr>
          <w:sz w:val="24"/>
          <w:szCs w:val="24"/>
        </w:rPr>
        <w:t xml:space="preserve"> </w:t>
      </w:r>
      <w:r w:rsidRPr="006D76B4">
        <w:rPr>
          <w:bCs w:val="0"/>
          <w:sz w:val="24"/>
          <w:szCs w:val="24"/>
        </w:rPr>
        <w:t xml:space="preserve">в п. </w:t>
      </w:r>
      <w:r w:rsidR="004E0F05">
        <w:fldChar w:fldCharType="begin"/>
      </w:r>
      <w:r w:rsidR="004E0F05">
        <w:instrText xml:space="preserve"> REF _Ref465675151 \r \h  \* MERGEFORMAT </w:instrText>
      </w:r>
      <w:r w:rsidR="004E0F05">
        <w:fldChar w:fldCharType="separate"/>
      </w:r>
      <w:r w:rsidR="00F95C77" w:rsidRPr="00F95C77">
        <w:rPr>
          <w:bCs w:val="0"/>
          <w:sz w:val="24"/>
          <w:szCs w:val="24"/>
        </w:rPr>
        <w:t>3.11.2</w:t>
      </w:r>
      <w:r w:rsidR="004E0F05">
        <w:fldChar w:fldCharType="end"/>
      </w:r>
      <w:r w:rsidRPr="006D76B4">
        <w:rPr>
          <w:bCs w:val="0"/>
          <w:sz w:val="24"/>
          <w:szCs w:val="24"/>
        </w:rPr>
        <w:t>, будет являться причиной отклонения Участника.</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6D76B4">
        <w:rPr>
          <w:rFonts w:eastAsia="Times New Roman,Italic"/>
          <w:iCs/>
          <w:sz w:val="24"/>
          <w:szCs w:val="24"/>
        </w:rPr>
        <w:t xml:space="preserve">Закупочной комиссией предложенной Участником </w:t>
      </w:r>
      <w:r w:rsidRPr="006D76B4">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6D76B4">
        <w:rPr>
          <w:sz w:val="24"/>
          <w:szCs w:val="24"/>
        </w:rPr>
        <w:t>проверять соответствие предоставленных Участником заявлений, документов и информации действительности</w:t>
      </w:r>
      <w:r w:rsidRPr="006D76B4">
        <w:rPr>
          <w:rFonts w:eastAsia="Times New Roman,Italic"/>
          <w:bCs w:val="0"/>
          <w:iCs/>
          <w:sz w:val="24"/>
          <w:szCs w:val="24"/>
        </w:rPr>
        <w:t xml:space="preserve"> в соответствии с подпунктом </w:t>
      </w:r>
      <w:r w:rsidR="004E0F05">
        <w:fldChar w:fldCharType="begin"/>
      </w:r>
      <w:r w:rsidR="004E0F05">
        <w:instrText xml:space="preserve"> REF _Ref468976124 \r \h  \* MERGEFORMAT </w:instrText>
      </w:r>
      <w:r w:rsidR="004E0F05">
        <w:fldChar w:fldCharType="separate"/>
      </w:r>
      <w:r w:rsidR="00F95C77" w:rsidRPr="00F95C77">
        <w:rPr>
          <w:rFonts w:eastAsia="Times New Roman,Italic"/>
          <w:bCs w:val="0"/>
          <w:iCs/>
          <w:sz w:val="24"/>
          <w:szCs w:val="24"/>
        </w:rPr>
        <w:t>3.6.2.5</w:t>
      </w:r>
      <w:r w:rsidR="004E0F05">
        <w:fldChar w:fldCharType="end"/>
      </w:r>
      <w:r w:rsidRPr="006D76B4">
        <w:rPr>
          <w:rFonts w:eastAsia="Times New Roman,Italic"/>
          <w:bCs w:val="0"/>
          <w:iCs/>
          <w:sz w:val="24"/>
          <w:szCs w:val="24"/>
        </w:rPr>
        <w:t xml:space="preserve"> документации.</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lastRenderedPageBreak/>
        <w:t>Заявка Участника, содержащая демпинговую цену</w:t>
      </w:r>
      <w:r w:rsidR="00C31D7F" w:rsidRPr="006D76B4">
        <w:rPr>
          <w:rFonts w:eastAsia="Times New Roman,Italic"/>
          <w:bCs w:val="0"/>
          <w:iCs/>
          <w:sz w:val="24"/>
          <w:szCs w:val="24"/>
        </w:rPr>
        <w:t>,</w:t>
      </w:r>
      <w:r w:rsidRPr="006D76B4">
        <w:rPr>
          <w:rFonts w:eastAsia="Times New Roman,Italic"/>
          <w:bCs w:val="0"/>
          <w:iCs/>
          <w:sz w:val="24"/>
          <w:szCs w:val="24"/>
        </w:rPr>
        <w:t xml:space="preserve"> </w:t>
      </w:r>
      <w:r w:rsidR="00AE7BD7" w:rsidRPr="006D76B4">
        <w:rPr>
          <w:rFonts w:eastAsia="Times New Roman,Italic"/>
          <w:bCs w:val="0"/>
          <w:iCs/>
          <w:sz w:val="24"/>
          <w:szCs w:val="24"/>
        </w:rPr>
        <w:t>т</w:t>
      </w:r>
      <w:r w:rsidRPr="006D76B4">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BE5A71" w:rsidRDefault="008471C7" w:rsidP="00BC48F0">
      <w:pPr>
        <w:widowControl w:val="0"/>
        <w:numPr>
          <w:ilvl w:val="2"/>
          <w:numId w:val="94"/>
        </w:numPr>
        <w:overflowPunct w:val="0"/>
        <w:autoSpaceDE w:val="0"/>
        <w:spacing w:line="264" w:lineRule="auto"/>
        <w:ind w:left="0" w:firstLine="567"/>
        <w:rPr>
          <w:bCs w:val="0"/>
          <w:sz w:val="24"/>
          <w:szCs w:val="24"/>
        </w:rPr>
      </w:pPr>
      <w:r w:rsidRPr="006D76B4">
        <w:rPr>
          <w:sz w:val="24"/>
          <w:szCs w:val="24"/>
        </w:rPr>
        <w:t xml:space="preserve">Участник, </w:t>
      </w:r>
      <w:r w:rsidR="00AE7BD7" w:rsidRPr="006D76B4">
        <w:rPr>
          <w:sz w:val="24"/>
          <w:szCs w:val="24"/>
          <w:lang w:eastAsia="ru-RU"/>
        </w:rPr>
        <w:t>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w:t>
      </w:r>
      <w:r w:rsidR="00AE7BD7" w:rsidRPr="00BE5A71">
        <w:rPr>
          <w:sz w:val="24"/>
          <w:szCs w:val="24"/>
          <w:lang w:eastAsia="ru-RU"/>
        </w:rPr>
        <w:t xml:space="preserve">Договору на условиях, изложенных </w:t>
      </w:r>
      <w:r w:rsidRPr="00BE5A71">
        <w:rPr>
          <w:sz w:val="24"/>
          <w:szCs w:val="24"/>
        </w:rPr>
        <w:t xml:space="preserve">в </w:t>
      </w:r>
      <w:proofErr w:type="spellStart"/>
      <w:r w:rsidR="00CC54C2" w:rsidRPr="00BE5A71">
        <w:rPr>
          <w:sz w:val="24"/>
          <w:szCs w:val="24"/>
        </w:rPr>
        <w:t>пп</w:t>
      </w:r>
      <w:proofErr w:type="spellEnd"/>
      <w:r w:rsidR="00CC54C2"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F95C77" w:rsidRPr="00F95C77">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F95C77" w:rsidRPr="00F95C77">
        <w:rPr>
          <w:sz w:val="24"/>
          <w:szCs w:val="24"/>
        </w:rPr>
        <w:t>3.13.4</w:t>
      </w:r>
      <w:r w:rsidR="004E0F05" w:rsidRPr="00BE5A71">
        <w:fldChar w:fldCharType="end"/>
      </w:r>
      <w:r w:rsidRPr="00BE5A71">
        <w:rPr>
          <w:sz w:val="24"/>
          <w:szCs w:val="24"/>
        </w:rPr>
        <w:t>.</w:t>
      </w:r>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В случае, если по итогам анализа документов, представленных Участнико</w:t>
      </w:r>
      <w:proofErr w:type="gramStart"/>
      <w:r w:rsidRPr="00BE5A71">
        <w:rPr>
          <w:sz w:val="24"/>
          <w:szCs w:val="24"/>
        </w:rPr>
        <w:t>м(</w:t>
      </w:r>
      <w:proofErr w:type="spellStart"/>
      <w:proofErr w:type="gramEnd"/>
      <w:r w:rsidRPr="00BE5A71">
        <w:rPr>
          <w:sz w:val="24"/>
          <w:szCs w:val="24"/>
        </w:rPr>
        <w:t>ами</w:t>
      </w:r>
      <w:proofErr w:type="spellEnd"/>
      <w:r w:rsidRPr="00BE5A71">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BE5A71">
        <w:rPr>
          <w:sz w:val="24"/>
          <w:szCs w:val="24"/>
        </w:rPr>
        <w:t>ов</w:t>
      </w:r>
      <w:proofErr w:type="spellEnd"/>
      <w:r w:rsidRPr="00BE5A71">
        <w:rPr>
          <w:sz w:val="24"/>
          <w:szCs w:val="24"/>
        </w:rPr>
        <w:t>) закупки не является аномально низким (демпинговым), Закупочная комиссия вправе принять следующие решения</w:t>
      </w:r>
      <w:r w:rsidR="008471C7" w:rsidRPr="00BE5A71">
        <w:rPr>
          <w:sz w:val="24"/>
          <w:szCs w:val="24"/>
        </w:rPr>
        <w:t>:</w:t>
      </w:r>
    </w:p>
    <w:p w:rsidR="008471C7" w:rsidRPr="00BE5A71" w:rsidRDefault="00BE5A71" w:rsidP="00BC48F0">
      <w:pPr>
        <w:numPr>
          <w:ilvl w:val="0"/>
          <w:numId w:val="93"/>
        </w:numPr>
        <w:tabs>
          <w:tab w:val="left" w:pos="1620"/>
        </w:tabs>
        <w:suppressAutoHyphens w:val="0"/>
        <w:spacing w:after="120" w:line="240" w:lineRule="auto"/>
        <w:rPr>
          <w:bCs w:val="0"/>
          <w:sz w:val="24"/>
          <w:szCs w:val="24"/>
        </w:rPr>
      </w:pPr>
      <w:r w:rsidRPr="00BE5A71">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r w:rsidR="008471C7" w:rsidRPr="00BE5A71">
        <w:rPr>
          <w:sz w:val="24"/>
          <w:szCs w:val="24"/>
        </w:rPr>
        <w:t>;</w:t>
      </w:r>
    </w:p>
    <w:p w:rsidR="008471C7" w:rsidRPr="00BE5A71" w:rsidRDefault="008471C7" w:rsidP="00BC48F0">
      <w:pPr>
        <w:numPr>
          <w:ilvl w:val="0"/>
          <w:numId w:val="93"/>
        </w:numPr>
        <w:tabs>
          <w:tab w:val="left" w:pos="1620"/>
        </w:tabs>
        <w:suppressAutoHyphens w:val="0"/>
        <w:spacing w:after="120" w:line="240" w:lineRule="auto"/>
        <w:rPr>
          <w:bCs w:val="0"/>
          <w:sz w:val="24"/>
          <w:szCs w:val="24"/>
        </w:rPr>
      </w:pPr>
      <w:r w:rsidRPr="00BE5A71">
        <w:rPr>
          <w:sz w:val="24"/>
          <w:szCs w:val="24"/>
        </w:rPr>
        <w:t xml:space="preserve">о заключении Договора с участником </w:t>
      </w:r>
      <w:r w:rsidR="00C31D7F" w:rsidRPr="00BE5A71">
        <w:rPr>
          <w:sz w:val="24"/>
          <w:szCs w:val="24"/>
        </w:rPr>
        <w:t xml:space="preserve">закупки, чья заявка была признана лучшей, </w:t>
      </w:r>
      <w:r w:rsidRPr="00BE5A71">
        <w:rPr>
          <w:sz w:val="24"/>
          <w:szCs w:val="24"/>
        </w:rPr>
        <w:t xml:space="preserve">при этом требования о предоставлении обеспечения, указанные в </w:t>
      </w:r>
      <w:proofErr w:type="spellStart"/>
      <w:r w:rsidRPr="00BE5A71">
        <w:rPr>
          <w:sz w:val="24"/>
          <w:szCs w:val="24"/>
        </w:rPr>
        <w:t>пп</w:t>
      </w:r>
      <w:proofErr w:type="spellEnd"/>
      <w:r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F95C77" w:rsidRPr="00F95C77">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F95C77" w:rsidRPr="00F95C77">
        <w:rPr>
          <w:sz w:val="24"/>
          <w:szCs w:val="24"/>
        </w:rPr>
        <w:t>3.13.4</w:t>
      </w:r>
      <w:r w:rsidR="004E0F05" w:rsidRPr="00BE5A71">
        <w:fldChar w:fldCharType="end"/>
      </w:r>
      <w:r w:rsidR="00AE7BD7" w:rsidRPr="00BE5A71">
        <w:rPr>
          <w:sz w:val="24"/>
          <w:szCs w:val="24"/>
        </w:rPr>
        <w:t>,</w:t>
      </w:r>
      <w:r w:rsidR="00CC54C2" w:rsidRPr="00BE5A71">
        <w:rPr>
          <w:sz w:val="24"/>
          <w:szCs w:val="24"/>
        </w:rPr>
        <w:t xml:space="preserve"> </w:t>
      </w:r>
      <w:r w:rsidRPr="00BE5A71">
        <w:rPr>
          <w:sz w:val="24"/>
          <w:szCs w:val="24"/>
        </w:rPr>
        <w:t>не применяются.</w:t>
      </w:r>
    </w:p>
    <w:p w:rsidR="00717F60" w:rsidRPr="00BE5A71" w:rsidRDefault="00717F60" w:rsidP="00E71A48">
      <w:pPr>
        <w:pStyle w:val="2"/>
        <w:tabs>
          <w:tab w:val="clear" w:pos="1700"/>
          <w:tab w:val="left" w:pos="709"/>
        </w:tabs>
        <w:spacing w:line="264" w:lineRule="auto"/>
      </w:pPr>
      <w:bookmarkStart w:id="693" w:name="_Ref468976147"/>
      <w:bookmarkStart w:id="694" w:name="_Toc471897547"/>
      <w:r w:rsidRPr="00BE5A71">
        <w:t>Проведение пред</w:t>
      </w:r>
      <w:r w:rsidR="006353B1" w:rsidRPr="00BE5A71">
        <w:t>д</w:t>
      </w:r>
      <w:r w:rsidR="00123C70" w:rsidRPr="00BE5A71">
        <w:t>оговор</w:t>
      </w:r>
      <w:r w:rsidRPr="00BE5A71">
        <w:t xml:space="preserve">ных переговоров (по необходимости) и подписание </w:t>
      </w:r>
      <w:r w:rsidR="00123C70" w:rsidRPr="00BE5A71">
        <w:t>Договор</w:t>
      </w:r>
      <w:r w:rsidRPr="00BE5A71">
        <w:t>а</w:t>
      </w:r>
      <w:bookmarkEnd w:id="683"/>
      <w:bookmarkEnd w:id="691"/>
      <w:bookmarkEnd w:id="693"/>
      <w:bookmarkEnd w:id="694"/>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E5A71">
        <w:rPr>
          <w:bCs w:val="0"/>
          <w:sz w:val="24"/>
          <w:szCs w:val="24"/>
        </w:rPr>
        <w:t>По всем вопросам</w:t>
      </w:r>
      <w:r w:rsidRPr="00EA2663">
        <w:rPr>
          <w:bCs w:val="0"/>
          <w:sz w:val="24"/>
          <w:szCs w:val="24"/>
        </w:rPr>
        <w:t xml:space="preserve">, </w:t>
      </w:r>
      <w:r w:rsidRPr="00B57D9B">
        <w:rPr>
          <w:bCs w:val="0"/>
          <w:sz w:val="24"/>
          <w:szCs w:val="24"/>
        </w:rPr>
        <w:t>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B57D9B">
        <w:rPr>
          <w:bCs w:val="0"/>
          <w:sz w:val="24"/>
          <w:szCs w:val="24"/>
        </w:rPr>
        <w:t>.</w:t>
      </w:r>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57D9B">
        <w:rPr>
          <w:color w:val="000000"/>
          <w:sz w:val="24"/>
          <w:szCs w:val="24"/>
          <w:lang w:val="x-none" w:eastAsia="x-none"/>
        </w:rPr>
        <w:t xml:space="preserve">В частности, в процессе преддоговорных переговоров </w:t>
      </w:r>
      <w:r w:rsidRPr="00B57D9B">
        <w:rPr>
          <w:color w:val="000000"/>
          <w:sz w:val="24"/>
          <w:szCs w:val="24"/>
          <w:lang w:eastAsia="x-none"/>
        </w:rPr>
        <w:t xml:space="preserve">(Протоколе) </w:t>
      </w:r>
      <w:r w:rsidRPr="00B57D9B">
        <w:rPr>
          <w:color w:val="000000"/>
          <w:sz w:val="24"/>
          <w:szCs w:val="24"/>
          <w:lang w:val="x-none" w:eastAsia="x-none"/>
        </w:rPr>
        <w:t>по взаимному согласию сторон:</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proofErr w:type="gramStart"/>
      <w:r w:rsidRPr="00B57D9B">
        <w:rPr>
          <w:color w:val="000000"/>
          <w:sz w:val="24"/>
          <w:szCs w:val="24"/>
          <w:lang w:eastAsia="ru-RU"/>
        </w:rPr>
        <w:t xml:space="preserve">в текст проекта Договора могут быть внесены уточнения, не влияющие на цену Заявки </w:t>
      </w:r>
      <w:r w:rsidRPr="00B57D9B">
        <w:rPr>
          <w:bCs w:val="0"/>
          <w:sz w:val="24"/>
          <w:szCs w:val="24"/>
        </w:rPr>
        <w:t xml:space="preserve">Победителя </w:t>
      </w:r>
      <w:r w:rsidRPr="00B57D9B">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57D9B">
        <w:rPr>
          <w:color w:val="000000"/>
          <w:sz w:val="24"/>
          <w:szCs w:val="24"/>
          <w:lang w:eastAsia="ru-RU"/>
        </w:rPr>
        <w:t xml:space="preserve"> включение</w:t>
      </w:r>
      <w:r w:rsidR="001A0445">
        <w:rPr>
          <w:color w:val="000000"/>
          <w:sz w:val="24"/>
          <w:szCs w:val="24"/>
          <w:lang w:eastAsia="ru-RU"/>
        </w:rPr>
        <w:t xml:space="preserve"> </w:t>
      </w:r>
      <w:r w:rsidRPr="00B57D9B">
        <w:rPr>
          <w:color w:val="000000"/>
          <w:sz w:val="24"/>
          <w:szCs w:val="24"/>
          <w:lang w:eastAsia="ru-RU"/>
        </w:rPr>
        <w:t xml:space="preserve">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B57D9B">
        <w:rPr>
          <w:bCs w:val="0"/>
          <w:sz w:val="24"/>
          <w:szCs w:val="24"/>
        </w:rPr>
        <w:t>Победителя</w:t>
      </w:r>
      <w:r w:rsidRPr="00B57D9B">
        <w:rPr>
          <w:color w:val="000000"/>
          <w:sz w:val="24"/>
          <w:szCs w:val="24"/>
          <w:lang w:eastAsia="ru-RU"/>
        </w:rPr>
        <w:t xml:space="preserve">, не нашедших отражение в Извещении о проведении запроса предложений, </w:t>
      </w:r>
      <w:r w:rsidRPr="00B57D9B">
        <w:rPr>
          <w:color w:val="000000"/>
          <w:sz w:val="24"/>
          <w:szCs w:val="24"/>
          <w:lang w:eastAsia="ru-RU"/>
        </w:rPr>
        <w:lastRenderedPageBreak/>
        <w:t xml:space="preserve">настоящей Документации по запросу предложений и Заявке </w:t>
      </w:r>
      <w:r w:rsidRPr="00B57D9B">
        <w:rPr>
          <w:bCs w:val="0"/>
          <w:sz w:val="24"/>
          <w:szCs w:val="24"/>
        </w:rPr>
        <w:t>Победителя</w:t>
      </w:r>
      <w:r w:rsidRPr="00B57D9B">
        <w:rPr>
          <w:color w:val="000000"/>
          <w:sz w:val="24"/>
          <w:szCs w:val="24"/>
          <w:lang w:eastAsia="ru-RU"/>
        </w:rPr>
        <w:t>, при условии, что это не изменяет существенные условия договора);</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r w:rsidRPr="00B57D9B">
        <w:rPr>
          <w:color w:val="000000"/>
          <w:sz w:val="24"/>
          <w:szCs w:val="24"/>
          <w:lang w:eastAsia="ru-RU"/>
        </w:rPr>
        <w:t xml:space="preserve">на основе Технических требований Документации по запросу предложений и Заявки </w:t>
      </w:r>
      <w:r w:rsidRPr="00B57D9B">
        <w:rPr>
          <w:bCs w:val="0"/>
          <w:sz w:val="24"/>
          <w:szCs w:val="24"/>
        </w:rPr>
        <w:t>Победителя</w:t>
      </w:r>
      <w:r w:rsidRPr="00B57D9B">
        <w:rPr>
          <w:color w:val="000000"/>
          <w:sz w:val="24"/>
          <w:szCs w:val="24"/>
          <w:lang w:eastAsia="ru-RU"/>
        </w:rPr>
        <w:t xml:space="preserve"> согласовываются тексты Приложений к Договору.</w:t>
      </w:r>
    </w:p>
    <w:p w:rsidR="00B57D9B" w:rsidRPr="00B57D9B" w:rsidRDefault="00B57D9B" w:rsidP="00B57D9B">
      <w:pPr>
        <w:widowControl w:val="0"/>
        <w:suppressAutoHyphens w:val="0"/>
        <w:spacing w:line="240" w:lineRule="auto"/>
        <w:ind w:firstLine="403"/>
        <w:rPr>
          <w:bCs w:val="0"/>
          <w:sz w:val="24"/>
          <w:szCs w:val="24"/>
          <w:lang w:eastAsia="ru-RU"/>
        </w:rPr>
      </w:pPr>
      <w:r w:rsidRPr="00B57D9B">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B57D9B">
        <w:rPr>
          <w:bCs w:val="0"/>
          <w:sz w:val="24"/>
          <w:szCs w:val="24"/>
        </w:rPr>
        <w:t>Победителя</w:t>
      </w:r>
      <w:r w:rsidRPr="00B57D9B">
        <w:rPr>
          <w:bCs w:val="0"/>
          <w:sz w:val="24"/>
          <w:szCs w:val="24"/>
          <w:lang w:eastAsia="ru-RU"/>
        </w:rPr>
        <w:t>.</w:t>
      </w:r>
    </w:p>
    <w:p w:rsidR="00717F60" w:rsidRPr="00B57D9B"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B57D9B">
        <w:rPr>
          <w:rStyle w:val="adskobk"/>
          <w:sz w:val="24"/>
          <w:szCs w:val="24"/>
        </w:rPr>
        <w:t>Ход переговоров и достигнутые результаты фиксируются в Протоколе пред</w:t>
      </w:r>
      <w:r w:rsidR="006353B1" w:rsidRPr="00B57D9B">
        <w:rPr>
          <w:rStyle w:val="adskobk"/>
          <w:sz w:val="24"/>
          <w:szCs w:val="24"/>
        </w:rPr>
        <w:t>д</w:t>
      </w:r>
      <w:r w:rsidR="00123C70" w:rsidRPr="00B57D9B">
        <w:rPr>
          <w:rStyle w:val="adskobk"/>
          <w:sz w:val="24"/>
          <w:szCs w:val="24"/>
        </w:rPr>
        <w:t>оговор</w:t>
      </w:r>
      <w:r w:rsidRPr="00B57D9B">
        <w:rPr>
          <w:rStyle w:val="adskobk"/>
          <w:sz w:val="24"/>
          <w:szCs w:val="24"/>
        </w:rPr>
        <w:t>ных переговоров</w:t>
      </w:r>
      <w:r w:rsidR="00E60F8E" w:rsidRPr="00B57D9B">
        <w:rPr>
          <w:rStyle w:val="adskobk"/>
          <w:sz w:val="24"/>
          <w:szCs w:val="24"/>
        </w:rPr>
        <w:t>,</w:t>
      </w:r>
      <w:r w:rsidR="00E60F8E" w:rsidRPr="00B57D9B">
        <w:rPr>
          <w:sz w:val="24"/>
          <w:szCs w:val="24"/>
        </w:rPr>
        <w:t xml:space="preserve"> который подписывается уполномоченными представителями Заказчика/Организатора</w:t>
      </w:r>
      <w:r w:rsidRPr="00B57D9B">
        <w:rPr>
          <w:rStyle w:val="adskobk"/>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5" w:name="_Ref294695403"/>
      <w:bookmarkStart w:id="696" w:name="_Ref306320315"/>
      <w:r w:rsidRPr="00B57D9B">
        <w:rPr>
          <w:bCs w:val="0"/>
          <w:sz w:val="24"/>
          <w:szCs w:val="24"/>
        </w:rPr>
        <w:t>Договор</w:t>
      </w:r>
      <w:r w:rsidR="00717F60" w:rsidRPr="00B57D9B">
        <w:rPr>
          <w:bCs w:val="0"/>
          <w:sz w:val="24"/>
          <w:szCs w:val="24"/>
        </w:rPr>
        <w:t xml:space="preserve"> между Заказчиком и </w:t>
      </w:r>
      <w:r w:rsidR="009C744E" w:rsidRPr="00B57D9B">
        <w:rPr>
          <w:bCs w:val="0"/>
          <w:sz w:val="24"/>
          <w:szCs w:val="24"/>
        </w:rPr>
        <w:t>Участник</w:t>
      </w:r>
      <w:r w:rsidR="0087407B" w:rsidRPr="00B57D9B">
        <w:rPr>
          <w:bCs w:val="0"/>
          <w:sz w:val="24"/>
          <w:szCs w:val="24"/>
        </w:rPr>
        <w:t xml:space="preserve">ом, чья </w:t>
      </w:r>
      <w:r w:rsidR="004B5EB3" w:rsidRPr="00B57D9B">
        <w:rPr>
          <w:bCs w:val="0"/>
          <w:sz w:val="24"/>
          <w:szCs w:val="24"/>
        </w:rPr>
        <w:t>Заявк</w:t>
      </w:r>
      <w:r w:rsidR="0087407B" w:rsidRPr="00B57D9B">
        <w:rPr>
          <w:bCs w:val="0"/>
          <w:sz w:val="24"/>
          <w:szCs w:val="24"/>
        </w:rPr>
        <w:t xml:space="preserve">а признана лучшей, </w:t>
      </w:r>
      <w:r w:rsidR="00717F60" w:rsidRPr="00B57D9B">
        <w:rPr>
          <w:bCs w:val="0"/>
          <w:sz w:val="24"/>
          <w:szCs w:val="24"/>
        </w:rPr>
        <w:t xml:space="preserve">подписывается </w:t>
      </w:r>
      <w:r w:rsidR="00983AC3" w:rsidRPr="00B57D9B">
        <w:rPr>
          <w:sz w:val="24"/>
          <w:szCs w:val="24"/>
        </w:rPr>
        <w:t>не ранее чем через 10 (десять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5"/>
      <w:bookmarkEnd w:id="696"/>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0F05">
        <w:fldChar w:fldCharType="begin"/>
      </w:r>
      <w:r w:rsidR="004E0F05">
        <w:instrText xml:space="preserve"> REF _Ref294695546 \r \h  \* MERGEFORMAT </w:instrText>
      </w:r>
      <w:r w:rsidR="004E0F05">
        <w:fldChar w:fldCharType="separate"/>
      </w:r>
      <w:r w:rsidR="00F95C77" w:rsidRPr="00F95C77">
        <w:rPr>
          <w:bCs w:val="0"/>
          <w:sz w:val="24"/>
          <w:szCs w:val="24"/>
        </w:rPr>
        <w:t xml:space="preserve"> 1.2.6 </w:t>
      </w:r>
      <w:r w:rsidR="004E0F05">
        <w:fldChar w:fldCharType="end"/>
      </w:r>
      <w:r w:rsidRPr="00E71A48">
        <w:rPr>
          <w:bCs w:val="0"/>
          <w:sz w:val="24"/>
          <w:szCs w:val="24"/>
        </w:rPr>
        <w:t>и/или в срок, определенный в п.</w:t>
      </w:r>
      <w:r w:rsidR="001716DB" w:rsidRPr="00E71A48">
        <w:rPr>
          <w:bCs w:val="0"/>
          <w:sz w:val="24"/>
          <w:szCs w:val="24"/>
        </w:rPr>
        <w:t xml:space="preserve"> </w:t>
      </w:r>
      <w:r w:rsidR="004E0F05">
        <w:fldChar w:fldCharType="begin"/>
      </w:r>
      <w:r w:rsidR="004E0F05">
        <w:instrText xml:space="preserve"> REF _Ref294695403 \n \h  \* MERGEFORMAT </w:instrText>
      </w:r>
      <w:r w:rsidR="004E0F05">
        <w:fldChar w:fldCharType="separate"/>
      </w:r>
      <w:r w:rsidR="00F95C77" w:rsidRPr="00F95C77">
        <w:rPr>
          <w:bCs w:val="0"/>
          <w:sz w:val="24"/>
          <w:szCs w:val="24"/>
        </w:rPr>
        <w:t>3.12.4</w:t>
      </w:r>
      <w:r w:rsidR="004E0F0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812BD9">
        <w:rPr>
          <w:bCs w:val="0"/>
          <w:sz w:val="24"/>
          <w:szCs w:val="24"/>
        </w:rPr>
        <w:fldChar w:fldCharType="begin"/>
      </w:r>
      <w:r w:rsidR="001248B1">
        <w:rPr>
          <w:bCs w:val="0"/>
          <w:sz w:val="24"/>
          <w:szCs w:val="24"/>
        </w:rPr>
        <w:instrText xml:space="preserve"> REF _Ref468196034 \r \h </w:instrText>
      </w:r>
      <w:r w:rsidR="00812BD9">
        <w:rPr>
          <w:bCs w:val="0"/>
          <w:sz w:val="24"/>
          <w:szCs w:val="24"/>
        </w:rPr>
      </w:r>
      <w:r w:rsidR="00812BD9">
        <w:rPr>
          <w:bCs w:val="0"/>
          <w:sz w:val="24"/>
          <w:szCs w:val="24"/>
        </w:rPr>
        <w:fldChar w:fldCharType="separate"/>
      </w:r>
      <w:r w:rsidR="00F95C77">
        <w:rPr>
          <w:bCs w:val="0"/>
          <w:sz w:val="24"/>
          <w:szCs w:val="24"/>
        </w:rPr>
        <w:t>3.13</w:t>
      </w:r>
      <w:r w:rsidR="00812BD9">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6B4"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698"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0F05">
        <w:fldChar w:fldCharType="begin"/>
      </w:r>
      <w:r w:rsidR="004E0F05">
        <w:instrText xml:space="preserve"> REF _Ref305979053 \r \h  \* MERGEFORMAT </w:instrText>
      </w:r>
      <w:r w:rsidR="004E0F05">
        <w:fldChar w:fldCharType="separate"/>
      </w:r>
      <w:r w:rsidR="00F95C77" w:rsidRPr="00F95C77">
        <w:rPr>
          <w:bCs w:val="0"/>
          <w:sz w:val="24"/>
          <w:szCs w:val="24"/>
        </w:rPr>
        <w:t>3.12.5</w:t>
      </w:r>
      <w:r w:rsidR="004E0F05">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w:t>
      </w:r>
      <w:r w:rsidRPr="006D76B4">
        <w:rPr>
          <w:bCs w:val="0"/>
          <w:sz w:val="24"/>
          <w:szCs w:val="24"/>
        </w:rPr>
        <w:t xml:space="preserve">исполнения обязательств </w:t>
      </w:r>
      <w:r w:rsidR="009C744E" w:rsidRPr="006D76B4">
        <w:rPr>
          <w:bCs w:val="0"/>
          <w:sz w:val="24"/>
          <w:szCs w:val="24"/>
        </w:rPr>
        <w:t>Участник</w:t>
      </w:r>
      <w:r w:rsidRPr="006D76B4">
        <w:rPr>
          <w:bCs w:val="0"/>
          <w:sz w:val="24"/>
          <w:szCs w:val="24"/>
        </w:rPr>
        <w:t xml:space="preserve">а, </w:t>
      </w:r>
      <w:r w:rsidR="00D663E3" w:rsidRPr="006D76B4">
        <w:rPr>
          <w:bCs w:val="0"/>
          <w:sz w:val="24"/>
          <w:szCs w:val="24"/>
        </w:rPr>
        <w:t xml:space="preserve">чья </w:t>
      </w:r>
      <w:r w:rsidR="004B5EB3" w:rsidRPr="006D76B4">
        <w:rPr>
          <w:bCs w:val="0"/>
          <w:sz w:val="24"/>
          <w:szCs w:val="24"/>
        </w:rPr>
        <w:t>Заявк</w:t>
      </w:r>
      <w:r w:rsidR="00D663E3" w:rsidRPr="006D76B4">
        <w:rPr>
          <w:bCs w:val="0"/>
          <w:sz w:val="24"/>
          <w:szCs w:val="24"/>
        </w:rPr>
        <w:t xml:space="preserve">а утратила </w:t>
      </w:r>
      <w:r w:rsidRPr="006D76B4">
        <w:rPr>
          <w:bCs w:val="0"/>
          <w:sz w:val="24"/>
          <w:szCs w:val="24"/>
        </w:rPr>
        <w:t xml:space="preserve">статус </w:t>
      </w:r>
      <w:r w:rsidR="00D663E3" w:rsidRPr="006D76B4">
        <w:rPr>
          <w:bCs w:val="0"/>
          <w:sz w:val="24"/>
          <w:szCs w:val="24"/>
        </w:rPr>
        <w:t>лучшей</w:t>
      </w:r>
      <w:r w:rsidRPr="006D76B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6B4">
        <w:rPr>
          <w:bCs w:val="0"/>
          <w:sz w:val="24"/>
          <w:szCs w:val="24"/>
        </w:rPr>
        <w:t>З</w:t>
      </w:r>
      <w:r w:rsidR="00C74146" w:rsidRPr="006D76B4">
        <w:rPr>
          <w:bCs w:val="0"/>
          <w:sz w:val="24"/>
          <w:szCs w:val="24"/>
        </w:rPr>
        <w:t>О</w:t>
      </w:r>
      <w:r w:rsidRPr="006D76B4">
        <w:rPr>
          <w:bCs w:val="0"/>
          <w:sz w:val="24"/>
          <w:szCs w:val="24"/>
        </w:rPr>
        <w:t xml:space="preserve"> </w:t>
      </w:r>
      <w:r w:rsidR="00E74632" w:rsidRPr="006D76B4">
        <w:rPr>
          <w:bCs w:val="0"/>
          <w:sz w:val="24"/>
          <w:szCs w:val="24"/>
        </w:rPr>
        <w:t>ПАО</w:t>
      </w:r>
      <w:r w:rsidRPr="006D76B4">
        <w:rPr>
          <w:bCs w:val="0"/>
          <w:sz w:val="24"/>
          <w:szCs w:val="24"/>
        </w:rPr>
        <w:t xml:space="preserve"> «</w:t>
      </w:r>
      <w:r w:rsidR="00C12FA4" w:rsidRPr="006D76B4">
        <w:rPr>
          <w:bCs w:val="0"/>
          <w:sz w:val="24"/>
          <w:szCs w:val="24"/>
        </w:rPr>
        <w:t>МРСК Центра</w:t>
      </w:r>
      <w:r w:rsidRPr="006D76B4">
        <w:rPr>
          <w:bCs w:val="0"/>
          <w:sz w:val="24"/>
          <w:szCs w:val="24"/>
        </w:rPr>
        <w:t>».</w:t>
      </w:r>
      <w:bookmarkEnd w:id="698"/>
      <w:r w:rsidRPr="006D76B4">
        <w:rPr>
          <w:bCs w:val="0"/>
          <w:sz w:val="24"/>
          <w:szCs w:val="24"/>
        </w:rPr>
        <w:t xml:space="preserve"> </w:t>
      </w:r>
    </w:p>
    <w:p w:rsidR="008471C7" w:rsidRPr="006D76B4"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6D76B4">
        <w:rPr>
          <w:sz w:val="24"/>
          <w:szCs w:val="24"/>
        </w:rPr>
        <w:t xml:space="preserve">Условия </w:t>
      </w:r>
      <w:proofErr w:type="gramStart"/>
      <w:r w:rsidRPr="006D76B4">
        <w:rPr>
          <w:sz w:val="24"/>
          <w:szCs w:val="24"/>
        </w:rPr>
        <w:t xml:space="preserve">предоставления обеспечения исполнения обязательств </w:t>
      </w:r>
      <w:r w:rsidR="00DC6134" w:rsidRPr="006D76B4">
        <w:rPr>
          <w:sz w:val="24"/>
          <w:szCs w:val="24"/>
        </w:rPr>
        <w:t>Подрядчика</w:t>
      </w:r>
      <w:proofErr w:type="gramEnd"/>
      <w:r w:rsidRPr="006D76B4">
        <w:rPr>
          <w:sz w:val="24"/>
          <w:szCs w:val="24"/>
        </w:rPr>
        <w:t xml:space="preserve"> по Договору, связанных с выполнением антидемпинговых мер, изложенных в подпункте </w:t>
      </w:r>
      <w:r w:rsidR="004E0F05">
        <w:fldChar w:fldCharType="begin"/>
      </w:r>
      <w:r w:rsidR="004E0F05">
        <w:instrText xml:space="preserve"> REF _Ref465670219 \r \h  \* MERGEFORMAT </w:instrText>
      </w:r>
      <w:r w:rsidR="004E0F05">
        <w:fldChar w:fldCharType="separate"/>
      </w:r>
      <w:r w:rsidR="00F95C77" w:rsidRPr="00F95C77">
        <w:rPr>
          <w:sz w:val="24"/>
          <w:szCs w:val="24"/>
        </w:rPr>
        <w:t>3.11</w:t>
      </w:r>
      <w:r w:rsidR="004E0F05">
        <w:fldChar w:fldCharType="end"/>
      </w:r>
      <w:r w:rsidRPr="006D76B4">
        <w:rPr>
          <w:sz w:val="24"/>
          <w:szCs w:val="24"/>
        </w:rPr>
        <w:t xml:space="preserve">, обговариваются на этапе преддоговорных переговоров с учетом требований, изложенных в подпунктах </w:t>
      </w:r>
      <w:r w:rsidR="004E0F05">
        <w:fldChar w:fldCharType="begin"/>
      </w:r>
      <w:r w:rsidR="004E0F05">
        <w:instrText xml:space="preserve"> REF _Ref465437572 \r \h  \* MERGEFORMAT </w:instrText>
      </w:r>
      <w:r w:rsidR="004E0F05">
        <w:fldChar w:fldCharType="separate"/>
      </w:r>
      <w:r w:rsidR="00F95C77" w:rsidRPr="00F95C77">
        <w:rPr>
          <w:sz w:val="24"/>
          <w:szCs w:val="24"/>
        </w:rPr>
        <w:t>3.13.2</w:t>
      </w:r>
      <w:r w:rsidR="004E0F05">
        <w:fldChar w:fldCharType="end"/>
      </w:r>
      <w:r w:rsidR="00CC54C2" w:rsidRPr="006D76B4">
        <w:rPr>
          <w:sz w:val="24"/>
          <w:szCs w:val="24"/>
        </w:rPr>
        <w:t>-</w:t>
      </w:r>
      <w:r w:rsidR="004E0F05">
        <w:fldChar w:fldCharType="begin"/>
      </w:r>
      <w:r w:rsidR="004E0F05">
        <w:instrText xml:space="preserve"> REF _Ref465440181 \r \h  \* MERGEFORMAT </w:instrText>
      </w:r>
      <w:r w:rsidR="004E0F05">
        <w:fldChar w:fldCharType="separate"/>
      </w:r>
      <w:r w:rsidR="00F95C77" w:rsidRPr="00F95C77">
        <w:rPr>
          <w:sz w:val="24"/>
          <w:szCs w:val="24"/>
        </w:rPr>
        <w:t>3.13.4</w:t>
      </w:r>
      <w:r w:rsidR="004E0F05">
        <w:fldChar w:fldCharType="end"/>
      </w:r>
      <w:r w:rsidR="00B218BA" w:rsidRPr="006D76B4">
        <w:rPr>
          <w:sz w:val="24"/>
          <w:szCs w:val="24"/>
        </w:rPr>
        <w:t xml:space="preserve"> </w:t>
      </w:r>
      <w:r w:rsidRPr="006D76B4">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6D76B4">
        <w:rPr>
          <w:sz w:val="24"/>
          <w:szCs w:val="24"/>
        </w:rPr>
        <w:t xml:space="preserve">В случае признания </w:t>
      </w:r>
      <w:r w:rsidR="004B5EB3" w:rsidRPr="006D76B4">
        <w:rPr>
          <w:sz w:val="24"/>
          <w:szCs w:val="24"/>
        </w:rPr>
        <w:t>Заявк</w:t>
      </w:r>
      <w:r w:rsidR="00EB1E5E" w:rsidRPr="006D76B4">
        <w:rPr>
          <w:sz w:val="24"/>
          <w:szCs w:val="24"/>
        </w:rPr>
        <w:t xml:space="preserve">и </w:t>
      </w:r>
      <w:r w:rsidR="009C744E" w:rsidRPr="006D76B4">
        <w:rPr>
          <w:sz w:val="24"/>
          <w:szCs w:val="24"/>
        </w:rPr>
        <w:t>Участник</w:t>
      </w:r>
      <w:r w:rsidR="00EB1E5E" w:rsidRPr="006D76B4">
        <w:rPr>
          <w:sz w:val="24"/>
          <w:szCs w:val="24"/>
        </w:rPr>
        <w:t>а лучшей</w:t>
      </w:r>
      <w:r w:rsidRPr="006D76B4">
        <w:rPr>
          <w:sz w:val="24"/>
          <w:szCs w:val="24"/>
        </w:rPr>
        <w:t xml:space="preserve">, заключение </w:t>
      </w:r>
      <w:r w:rsidR="00DF639D" w:rsidRPr="006D76B4">
        <w:rPr>
          <w:sz w:val="24"/>
          <w:szCs w:val="24"/>
        </w:rPr>
        <w:t>Д</w:t>
      </w:r>
      <w:r w:rsidRPr="006D76B4">
        <w:rPr>
          <w:sz w:val="24"/>
          <w:szCs w:val="24"/>
        </w:rPr>
        <w:t>оговора с</w:t>
      </w:r>
      <w:r w:rsidR="00EB1E5E" w:rsidRPr="006D76B4">
        <w:rPr>
          <w:sz w:val="24"/>
          <w:szCs w:val="24"/>
        </w:rPr>
        <w:t xml:space="preserve"> данным </w:t>
      </w:r>
      <w:r w:rsidR="009C744E" w:rsidRPr="006D76B4">
        <w:rPr>
          <w:sz w:val="24"/>
          <w:szCs w:val="24"/>
        </w:rPr>
        <w:t>Участник</w:t>
      </w:r>
      <w:r w:rsidR="00EB1E5E" w:rsidRPr="006D76B4">
        <w:rPr>
          <w:sz w:val="24"/>
          <w:szCs w:val="24"/>
        </w:rPr>
        <w:t>ом</w:t>
      </w:r>
      <w:r w:rsidRPr="006D76B4">
        <w:rPr>
          <w:sz w:val="24"/>
          <w:szCs w:val="24"/>
        </w:rPr>
        <w:t xml:space="preserve"> требует предварительного одобрения Советом директоров </w:t>
      </w:r>
      <w:r w:rsidR="00C12FA4" w:rsidRPr="006D76B4">
        <w:rPr>
          <w:sz w:val="24"/>
          <w:szCs w:val="24"/>
        </w:rPr>
        <w:t>ПАО «МРСК Центра»</w:t>
      </w:r>
      <w:r w:rsidRPr="006D76B4">
        <w:rPr>
          <w:sz w:val="24"/>
          <w:szCs w:val="24"/>
        </w:rPr>
        <w:t xml:space="preserve"> как сделки, в совершении которой имеется заинтересованность, </w:t>
      </w:r>
      <w:r w:rsidR="00123C70" w:rsidRPr="006D76B4">
        <w:rPr>
          <w:sz w:val="24"/>
          <w:szCs w:val="24"/>
        </w:rPr>
        <w:t>Договор</w:t>
      </w:r>
      <w:r w:rsidRPr="006D76B4">
        <w:rPr>
          <w:sz w:val="24"/>
          <w:szCs w:val="24"/>
        </w:rPr>
        <w:t xml:space="preserve"> заключается после одобрения</w:t>
      </w:r>
      <w:r w:rsidRPr="00E71A48">
        <w:rPr>
          <w:sz w:val="24"/>
          <w:szCs w:val="24"/>
        </w:rPr>
        <w:t xml:space="preserve">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w:t>
      </w:r>
      <w:r w:rsidR="006F758C" w:rsidRPr="00414CAF">
        <w:rPr>
          <w:bCs w:val="0"/>
          <w:color w:val="000000"/>
          <w:sz w:val="24"/>
          <w:szCs w:val="24"/>
        </w:rPr>
        <w:lastRenderedPageBreak/>
        <w:t xml:space="preserve">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0" w:name="_Toc181693189"/>
      <w:bookmarkStart w:id="701" w:name="_Ref190680463"/>
      <w:bookmarkStart w:id="702" w:name="_Ref306140410"/>
      <w:bookmarkStart w:id="703" w:name="_Ref306142159"/>
      <w:bookmarkStart w:id="704" w:name="_Ref468195951"/>
      <w:bookmarkStart w:id="705" w:name="_Ref468195965"/>
      <w:bookmarkStart w:id="706" w:name="_Ref468196034"/>
      <w:bookmarkStart w:id="707" w:name="_Toc471897548"/>
      <w:bookmarkStart w:id="708" w:name="_Ref303102866"/>
      <w:bookmarkStart w:id="709" w:name="_Toc305835589"/>
      <w:bookmarkStart w:id="710" w:name="_Ref303683952"/>
      <w:bookmarkStart w:id="711" w:name="__RefNumPara__840_922829174"/>
      <w:bookmarkEnd w:id="69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0"/>
      <w:bookmarkEnd w:id="701"/>
      <w:bookmarkEnd w:id="702"/>
      <w:bookmarkEnd w:id="703"/>
      <w:bookmarkEnd w:id="704"/>
      <w:bookmarkEnd w:id="705"/>
      <w:bookmarkEnd w:id="706"/>
      <w:bookmarkEnd w:id="707"/>
      <w:r w:rsidRPr="00414CAF">
        <w:t xml:space="preserve"> </w:t>
      </w:r>
      <w:bookmarkEnd w:id="708"/>
      <w:bookmarkEnd w:id="709"/>
    </w:p>
    <w:p w:rsidR="00932C0A" w:rsidRPr="00CC54C2"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w:t>
      </w:r>
      <w:r w:rsidR="00AE7BD7">
        <w:rPr>
          <w:sz w:val="24"/>
          <w:szCs w:val="24"/>
        </w:rPr>
        <w:t>Подрядчика</w:t>
      </w:r>
      <w:r w:rsidRPr="00CC54C2">
        <w:rPr>
          <w:sz w:val="24"/>
          <w:szCs w:val="24"/>
        </w:rPr>
        <w:t xml:space="preserve"> по Договору, помимо указанного в проекте Договора (раздел </w:t>
      </w:r>
      <w:r w:rsidR="004E0F05">
        <w:fldChar w:fldCharType="begin"/>
      </w:r>
      <w:r w:rsidR="004E0F05">
        <w:instrText xml:space="preserve"> REF _Ref440272931 \r \h  \* MERGEFORMAT </w:instrText>
      </w:r>
      <w:r w:rsidR="004E0F05">
        <w:fldChar w:fldCharType="separate"/>
      </w:r>
      <w:r w:rsidR="00F95C77">
        <w:t>2</w:t>
      </w:r>
      <w:r w:rsidR="004E0F05">
        <w:fldChar w:fldCharType="end"/>
      </w:r>
      <w:r w:rsidRPr="00CC54C2">
        <w:rPr>
          <w:sz w:val="24"/>
          <w:szCs w:val="24"/>
        </w:rPr>
        <w:t xml:space="preserve">) и подпункте </w:t>
      </w:r>
      <w:r w:rsidR="004E0F05">
        <w:fldChar w:fldCharType="begin"/>
      </w:r>
      <w:r w:rsidR="004E0F05">
        <w:instrText xml:space="preserve"> REF _Ref465437572 \r \h  \* MERGEFORMAT </w:instrText>
      </w:r>
      <w:r w:rsidR="004E0F05">
        <w:fldChar w:fldCharType="separate"/>
      </w:r>
      <w:r w:rsidR="00F95C77" w:rsidRPr="00F95C77">
        <w:rPr>
          <w:sz w:val="24"/>
          <w:szCs w:val="24"/>
        </w:rPr>
        <w:t>3.13.2</w:t>
      </w:r>
      <w:r w:rsidR="004E0F05">
        <w:fldChar w:fldCharType="end"/>
      </w:r>
      <w:r w:rsidRPr="00CC54C2">
        <w:rPr>
          <w:sz w:val="24"/>
          <w:szCs w:val="24"/>
        </w:rPr>
        <w:t>, не требуется.</w:t>
      </w:r>
    </w:p>
    <w:p w:rsidR="008471C7" w:rsidRPr="006D76B4"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2" w:name="_Ref465437572"/>
      <w:r w:rsidRPr="006D76B4">
        <w:rPr>
          <w:sz w:val="24"/>
          <w:szCs w:val="24"/>
        </w:rPr>
        <w:t xml:space="preserve">Участник, </w:t>
      </w:r>
      <w:r w:rsidR="00AE7BD7" w:rsidRPr="006D76B4">
        <w:rPr>
          <w:sz w:val="24"/>
          <w:szCs w:val="24"/>
          <w:lang w:eastAsia="ru-RU"/>
        </w:rPr>
        <w:t>чья Заявка была призна</w:t>
      </w:r>
      <w:r w:rsidR="00C31D7F" w:rsidRPr="006D76B4">
        <w:rPr>
          <w:sz w:val="24"/>
          <w:szCs w:val="24"/>
          <w:lang w:eastAsia="ru-RU"/>
        </w:rPr>
        <w:t>н</w:t>
      </w:r>
      <w:r w:rsidR="00AE7BD7" w:rsidRPr="006D76B4">
        <w:rPr>
          <w:sz w:val="24"/>
          <w:szCs w:val="24"/>
          <w:lang w:eastAsia="ru-RU"/>
        </w:rPr>
        <w:t xml:space="preserve">а лучшей, предложивший демпинговую </w:t>
      </w:r>
      <w:r w:rsidR="00C31D7F" w:rsidRPr="006D76B4">
        <w:rPr>
          <w:sz w:val="24"/>
          <w:szCs w:val="24"/>
          <w:lang w:eastAsia="ru-RU"/>
        </w:rPr>
        <w:t xml:space="preserve">цену, должен </w:t>
      </w:r>
      <w:r w:rsidR="00AE7BD7" w:rsidRPr="006D76B4">
        <w:rPr>
          <w:sz w:val="24"/>
          <w:szCs w:val="24"/>
          <w:lang w:eastAsia="ru-RU"/>
        </w:rPr>
        <w:t xml:space="preserve">в обязательном порядке </w:t>
      </w:r>
      <w:r w:rsidR="00AE7BD7" w:rsidRPr="006D76B4">
        <w:rPr>
          <w:sz w:val="24"/>
          <w:szCs w:val="24"/>
        </w:rPr>
        <w:t>предоставить обеспечение исполнения обязательств Подрядчика по Договору в размере 5% от стоимости Заявки</w:t>
      </w:r>
      <w:r w:rsidR="00C31D7F" w:rsidRPr="006D76B4">
        <w:rPr>
          <w:sz w:val="24"/>
          <w:szCs w:val="24"/>
        </w:rPr>
        <w:t xml:space="preserve">, указанной в Письме о подаче оферты, </w:t>
      </w:r>
      <w:r w:rsidR="00AE7BD7" w:rsidRPr="006D76B4">
        <w:rPr>
          <w:sz w:val="24"/>
          <w:szCs w:val="24"/>
        </w:rPr>
        <w:t>с учетом НДС</w:t>
      </w:r>
      <w:r w:rsidRPr="006D76B4">
        <w:rPr>
          <w:sz w:val="24"/>
          <w:szCs w:val="24"/>
        </w:rPr>
        <w:t>. При этом данное обеспечение в обязательном порядке предоставляется до заключения Договора.</w:t>
      </w:r>
      <w:bookmarkEnd w:id="712"/>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6D76B4">
        <w:rPr>
          <w:sz w:val="24"/>
          <w:szCs w:val="24"/>
        </w:rPr>
        <w:t xml:space="preserve">Обеспечение исполнения обязательств </w:t>
      </w:r>
      <w:r w:rsidR="00AE7BD7" w:rsidRPr="006D76B4">
        <w:rPr>
          <w:sz w:val="24"/>
          <w:szCs w:val="24"/>
        </w:rPr>
        <w:t xml:space="preserve">Подрядчика </w:t>
      </w:r>
      <w:r w:rsidRPr="006D76B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76B4">
        <w:rPr>
          <w:bCs/>
          <w:sz w:val="24"/>
          <w:szCs w:val="24"/>
        </w:rPr>
        <w:t>Заказчика</w:t>
      </w:r>
      <w:r w:rsidR="009C78C3" w:rsidRPr="006D76B4">
        <w:rPr>
          <w:bCs/>
          <w:sz w:val="24"/>
          <w:szCs w:val="24"/>
        </w:rPr>
        <w:t xml:space="preserve"> (п. </w:t>
      </w:r>
      <w:r w:rsidR="004E0F05">
        <w:fldChar w:fldCharType="begin"/>
      </w:r>
      <w:r w:rsidR="004E0F05">
        <w:instrText xml:space="preserve"> REF _Ref469321316 \r \h  \* MERGEFORMAT </w:instrText>
      </w:r>
      <w:r w:rsidR="004E0F05">
        <w:fldChar w:fldCharType="separate"/>
      </w:r>
      <w:r w:rsidR="00F95C77" w:rsidRPr="00F95C77">
        <w:rPr>
          <w:bCs/>
          <w:sz w:val="24"/>
          <w:szCs w:val="24"/>
        </w:rPr>
        <w:t>3.3.14.4.4</w:t>
      </w:r>
      <w:r w:rsidR="004E0F05">
        <w:fldChar w:fldCharType="end"/>
      </w:r>
      <w:r w:rsidR="009C78C3" w:rsidRPr="006D76B4">
        <w:rPr>
          <w:bCs/>
          <w:sz w:val="24"/>
          <w:szCs w:val="24"/>
        </w:rPr>
        <w:t>)</w:t>
      </w:r>
      <w:r w:rsidRPr="006D76B4">
        <w:rPr>
          <w:bCs/>
          <w:sz w:val="24"/>
          <w:szCs w:val="24"/>
        </w:rPr>
        <w:t xml:space="preserve">. Выбор </w:t>
      </w:r>
      <w:proofErr w:type="gramStart"/>
      <w:r w:rsidRPr="006D76B4">
        <w:rPr>
          <w:bCs/>
          <w:sz w:val="24"/>
          <w:szCs w:val="24"/>
        </w:rPr>
        <w:t>способа</w:t>
      </w:r>
      <w:r w:rsidRPr="00C31D7F">
        <w:rPr>
          <w:bCs/>
          <w:sz w:val="24"/>
          <w:szCs w:val="24"/>
        </w:rPr>
        <w:t xml:space="preserve"> </w:t>
      </w:r>
      <w:r w:rsidRPr="00C31D7F">
        <w:rPr>
          <w:sz w:val="24"/>
          <w:szCs w:val="24"/>
        </w:rPr>
        <w:t xml:space="preserve">обеспечения исполнения обязательств </w:t>
      </w:r>
      <w:r w:rsidR="00AE7BD7" w:rsidRPr="00C31D7F">
        <w:rPr>
          <w:sz w:val="24"/>
          <w:szCs w:val="24"/>
        </w:rPr>
        <w:t>Подрядчика</w:t>
      </w:r>
      <w:proofErr w:type="gramEnd"/>
      <w:r w:rsidR="00AE7BD7" w:rsidRPr="00C31D7F">
        <w:rPr>
          <w:sz w:val="24"/>
          <w:szCs w:val="24"/>
        </w:rPr>
        <w:t xml:space="preserve"> </w:t>
      </w:r>
      <w:r w:rsidRPr="00C31D7F">
        <w:rPr>
          <w:sz w:val="24"/>
          <w:szCs w:val="24"/>
        </w:rPr>
        <w:t>по Договору</w:t>
      </w:r>
      <w:r w:rsidRPr="00C31D7F">
        <w:rPr>
          <w:bCs/>
          <w:sz w:val="24"/>
          <w:szCs w:val="24"/>
        </w:rPr>
        <w:t xml:space="preserve"> осуществляется </w:t>
      </w:r>
      <w:r w:rsidR="00E2403A" w:rsidRPr="00C31D7F">
        <w:rPr>
          <w:bCs/>
          <w:sz w:val="24"/>
          <w:szCs w:val="24"/>
        </w:rPr>
        <w:t>Участником/</w:t>
      </w:r>
      <w:r w:rsidR="00E2403A" w:rsidRPr="00C31D7F">
        <w:rPr>
          <w:sz w:val="24"/>
          <w:szCs w:val="24"/>
        </w:rPr>
        <w:t>Победителем</w:t>
      </w:r>
      <w:r w:rsidRPr="00C31D7F">
        <w:rPr>
          <w:sz w:val="24"/>
          <w:szCs w:val="24"/>
        </w:rPr>
        <w:t xml:space="preserve">. Условия и содержание обеспечения исполнения обязательств </w:t>
      </w:r>
      <w:r w:rsidR="00AE7BD7" w:rsidRPr="00C31D7F">
        <w:rPr>
          <w:sz w:val="24"/>
          <w:szCs w:val="24"/>
        </w:rPr>
        <w:t xml:space="preserve">Подрядчика </w:t>
      </w:r>
      <w:r w:rsidRPr="00C31D7F">
        <w:rPr>
          <w:sz w:val="24"/>
          <w:szCs w:val="24"/>
        </w:rPr>
        <w:t xml:space="preserve">по Договору, а также сроки возврата обеспечения устанавливаются на основании проекта Договора (раздел </w:t>
      </w:r>
      <w:r w:rsidR="004E0F05" w:rsidRPr="00F95C77">
        <w:rPr>
          <w:sz w:val="24"/>
          <w:szCs w:val="24"/>
        </w:rPr>
        <w:fldChar w:fldCharType="begin"/>
      </w:r>
      <w:r w:rsidR="004E0F05" w:rsidRPr="00F95C77">
        <w:rPr>
          <w:sz w:val="24"/>
          <w:szCs w:val="24"/>
        </w:rPr>
        <w:instrText xml:space="preserve"> REF _Ref440272931 \r \h  \* MERGEFORMAT </w:instrText>
      </w:r>
      <w:r w:rsidR="004E0F05" w:rsidRPr="00F95C77">
        <w:rPr>
          <w:sz w:val="24"/>
          <w:szCs w:val="24"/>
        </w:rPr>
      </w:r>
      <w:r w:rsidR="004E0F05" w:rsidRPr="00F95C77">
        <w:rPr>
          <w:sz w:val="24"/>
          <w:szCs w:val="24"/>
        </w:rPr>
        <w:fldChar w:fldCharType="separate"/>
      </w:r>
      <w:r w:rsidR="00F95C77">
        <w:rPr>
          <w:sz w:val="24"/>
          <w:szCs w:val="24"/>
        </w:rPr>
        <w:t>2</w:t>
      </w:r>
      <w:r w:rsidR="004E0F05" w:rsidRPr="00F95C77">
        <w:rPr>
          <w:sz w:val="24"/>
          <w:szCs w:val="24"/>
        </w:rPr>
        <w:fldChar w:fldCharType="end"/>
      </w:r>
      <w:r w:rsidRPr="00C31D7F">
        <w:rPr>
          <w:sz w:val="24"/>
          <w:szCs w:val="24"/>
        </w:rPr>
        <w:t xml:space="preserve">) с учетом требований, изложенных в подпункте </w:t>
      </w:r>
      <w:r w:rsidR="004E0F05" w:rsidRPr="00F95C77">
        <w:rPr>
          <w:sz w:val="24"/>
          <w:szCs w:val="24"/>
        </w:rPr>
        <w:fldChar w:fldCharType="begin"/>
      </w:r>
      <w:r w:rsidR="004E0F05" w:rsidRPr="00F95C77">
        <w:rPr>
          <w:sz w:val="24"/>
          <w:szCs w:val="24"/>
        </w:rPr>
        <w:instrText xml:space="preserve"> REF _Ref465437572 \r \h  \* MERGEFORMAT </w:instrText>
      </w:r>
      <w:r w:rsidR="004E0F05" w:rsidRPr="00F95C77">
        <w:rPr>
          <w:sz w:val="24"/>
          <w:szCs w:val="24"/>
        </w:rPr>
      </w:r>
      <w:r w:rsidR="004E0F05" w:rsidRPr="00F95C77">
        <w:rPr>
          <w:sz w:val="24"/>
          <w:szCs w:val="24"/>
        </w:rPr>
        <w:fldChar w:fldCharType="separate"/>
      </w:r>
      <w:r w:rsidR="00F95C77" w:rsidRPr="00F95C77">
        <w:rPr>
          <w:sz w:val="24"/>
          <w:szCs w:val="24"/>
        </w:rPr>
        <w:t>3.13.2</w:t>
      </w:r>
      <w:r w:rsidR="004E0F05" w:rsidRPr="00F95C77">
        <w:rPr>
          <w:sz w:val="24"/>
          <w:szCs w:val="24"/>
        </w:rPr>
        <w:fldChar w:fldCharType="end"/>
      </w:r>
      <w:r w:rsidRPr="00C31D7F">
        <w:rPr>
          <w:sz w:val="24"/>
          <w:szCs w:val="24"/>
        </w:rPr>
        <w:t xml:space="preserve">, а также на этапе </w:t>
      </w:r>
      <w:proofErr w:type="spellStart"/>
      <w:r w:rsidRPr="00C31D7F">
        <w:rPr>
          <w:sz w:val="24"/>
          <w:szCs w:val="24"/>
        </w:rPr>
        <w:t>преддговорных</w:t>
      </w:r>
      <w:proofErr w:type="spellEnd"/>
      <w:r w:rsidRPr="00C31D7F">
        <w:rPr>
          <w:sz w:val="24"/>
          <w:szCs w:val="24"/>
        </w:rPr>
        <w:t xml:space="preserve"> переговоров (п. </w:t>
      </w:r>
      <w:r w:rsidR="004E0F05">
        <w:fldChar w:fldCharType="begin"/>
      </w:r>
      <w:r w:rsidR="004E0F05">
        <w:instrText xml:space="preserve"> REF _Ref468976147 \r \h  \* MERGEFORMAT </w:instrText>
      </w:r>
      <w:r w:rsidR="004E0F05">
        <w:fldChar w:fldCharType="separate"/>
      </w:r>
      <w:r w:rsidR="00F95C77" w:rsidRPr="00F95C77">
        <w:rPr>
          <w:sz w:val="24"/>
          <w:szCs w:val="24"/>
        </w:rPr>
        <w:t>3.12</w:t>
      </w:r>
      <w:r w:rsidR="004E0F05">
        <w:fldChar w:fldCharType="end"/>
      </w:r>
      <w:r w:rsidRPr="00C31D7F">
        <w:rPr>
          <w:sz w:val="24"/>
          <w:szCs w:val="24"/>
        </w:rPr>
        <w:t>).</w:t>
      </w:r>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3" w:name="_Ref465440181"/>
      <w:r w:rsidRPr="00C31D7F">
        <w:rPr>
          <w:bCs/>
          <w:sz w:val="24"/>
          <w:szCs w:val="24"/>
        </w:rPr>
        <w:t xml:space="preserve">Непредставление </w:t>
      </w:r>
      <w:r w:rsidRPr="00C31D7F">
        <w:rPr>
          <w:sz w:val="24"/>
          <w:szCs w:val="24"/>
        </w:rPr>
        <w:t xml:space="preserve">обеспечения исполнения обязательств </w:t>
      </w:r>
      <w:r w:rsidR="00AE7BD7" w:rsidRPr="00C31D7F">
        <w:rPr>
          <w:sz w:val="24"/>
          <w:szCs w:val="24"/>
        </w:rPr>
        <w:t xml:space="preserve">Подрядчика </w:t>
      </w:r>
      <w:r w:rsidRPr="00C31D7F">
        <w:rPr>
          <w:sz w:val="24"/>
          <w:szCs w:val="24"/>
        </w:rPr>
        <w:t>по Договору, связанного с выполнением антидемпинговых мер,</w:t>
      </w:r>
      <w:r w:rsidRPr="00C31D7F">
        <w:rPr>
          <w:bCs/>
          <w:sz w:val="24"/>
          <w:szCs w:val="24"/>
        </w:rPr>
        <w:t xml:space="preserve"> до заключения Договора </w:t>
      </w:r>
      <w:r w:rsidRPr="00C31D7F">
        <w:rPr>
          <w:sz w:val="24"/>
          <w:szCs w:val="24"/>
        </w:rPr>
        <w:t>приведет к утере данным Участником статуса Победителя и последствиям, указанным в подпункте</w:t>
      </w:r>
      <w:r w:rsidR="00161997" w:rsidRPr="00C31D7F">
        <w:rPr>
          <w:sz w:val="24"/>
          <w:szCs w:val="24"/>
        </w:rPr>
        <w:t xml:space="preserve"> </w:t>
      </w:r>
      <w:r w:rsidR="004E0F05">
        <w:fldChar w:fldCharType="begin"/>
      </w:r>
      <w:r w:rsidR="004E0F05">
        <w:instrText xml:space="preserve"> REF _Ref468976193 \r \h  \* MERGEFORMAT </w:instrText>
      </w:r>
      <w:r w:rsidR="004E0F05">
        <w:fldChar w:fldCharType="separate"/>
      </w:r>
      <w:r w:rsidR="00F95C77" w:rsidRPr="00F95C77">
        <w:rPr>
          <w:sz w:val="24"/>
          <w:szCs w:val="24"/>
        </w:rPr>
        <w:t>3.12.6</w:t>
      </w:r>
      <w:r w:rsidR="004E0F05">
        <w:fldChar w:fldCharType="end"/>
      </w:r>
      <w:r w:rsidRPr="00C31D7F">
        <w:rPr>
          <w:bCs/>
          <w:sz w:val="24"/>
          <w:szCs w:val="24"/>
        </w:rPr>
        <w:t>.</w:t>
      </w:r>
      <w:bookmarkEnd w:id="713"/>
    </w:p>
    <w:p w:rsidR="00932C0A" w:rsidRPr="00845038" w:rsidRDefault="00932C0A" w:rsidP="00845038">
      <w:pPr>
        <w:pStyle w:val="2"/>
        <w:tabs>
          <w:tab w:val="clear" w:pos="1700"/>
          <w:tab w:val="left" w:pos="709"/>
        </w:tabs>
        <w:spacing w:line="264" w:lineRule="auto"/>
      </w:pPr>
      <w:bookmarkStart w:id="714" w:name="_Ref303694483"/>
      <w:bookmarkStart w:id="715" w:name="_Toc305835590"/>
      <w:bookmarkStart w:id="716" w:name="_Ref306140451"/>
      <w:bookmarkStart w:id="717" w:name="_Toc471897549"/>
      <w:r w:rsidRPr="00845038">
        <w:t xml:space="preserve">Уведомление о результатах </w:t>
      </w:r>
      <w:bookmarkEnd w:id="714"/>
      <w:bookmarkEnd w:id="715"/>
      <w:r w:rsidRPr="00845038">
        <w:t>запроса предложений</w:t>
      </w:r>
      <w:bookmarkEnd w:id="716"/>
      <w:bookmarkEnd w:id="717"/>
    </w:p>
    <w:bookmarkEnd w:id="710"/>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4E0F05">
        <w:fldChar w:fldCharType="begin"/>
      </w:r>
      <w:r w:rsidR="004E0F05">
        <w:instrText xml:space="preserve"> REF _Ref191386085 \r \h  \* MERGEFORMAT </w:instrText>
      </w:r>
      <w:r w:rsidR="004E0F05">
        <w:fldChar w:fldCharType="separate"/>
      </w:r>
      <w:r w:rsidR="00F95C77" w:rsidRPr="00F95C77">
        <w:rPr>
          <w:iCs/>
          <w:sz w:val="24"/>
          <w:szCs w:val="24"/>
        </w:rPr>
        <w:t>1.1.1</w:t>
      </w:r>
      <w:r w:rsidR="004E0F05">
        <w:fldChar w:fldCharType="end"/>
      </w:r>
      <w:r w:rsidR="00D56F8C" w:rsidRPr="00161997">
        <w:rPr>
          <w:iCs/>
          <w:sz w:val="24"/>
          <w:szCs w:val="24"/>
        </w:rPr>
        <w:t>)</w:t>
      </w:r>
      <w:r w:rsidR="00D56F8C" w:rsidRPr="00161997">
        <w:rPr>
          <w:sz w:val="24"/>
          <w:szCs w:val="24"/>
        </w:rPr>
        <w:t>,</w:t>
      </w:r>
      <w:r w:rsidR="00F95C7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8" w:name="_Ref440270568"/>
      <w:bookmarkStart w:id="719" w:name="_Ref440274159"/>
      <w:bookmarkStart w:id="720" w:name="_Ref440292555"/>
      <w:bookmarkStart w:id="721" w:name="_Ref440292779"/>
      <w:bookmarkStart w:id="722" w:name="_Toc471897550"/>
      <w:r>
        <w:rPr>
          <w:szCs w:val="24"/>
        </w:rPr>
        <w:lastRenderedPageBreak/>
        <w:t>Техническая часть</w:t>
      </w:r>
      <w:bookmarkEnd w:id="718"/>
      <w:bookmarkEnd w:id="719"/>
      <w:bookmarkEnd w:id="720"/>
      <w:bookmarkEnd w:id="721"/>
      <w:bookmarkEnd w:id="722"/>
      <w:r w:rsidRPr="00E71A48">
        <w:rPr>
          <w:szCs w:val="24"/>
        </w:rPr>
        <w:t xml:space="preserve"> </w:t>
      </w:r>
    </w:p>
    <w:p w:rsidR="002B5044" w:rsidRPr="00C12FA4" w:rsidRDefault="002B5044" w:rsidP="0021751A">
      <w:pPr>
        <w:pStyle w:val="2"/>
        <w:ind w:left="1701" w:hanging="1134"/>
      </w:pPr>
      <w:bookmarkStart w:id="723" w:name="_Toc176064097"/>
      <w:bookmarkStart w:id="724" w:name="_Toc176338525"/>
      <w:bookmarkStart w:id="725" w:name="_Toc180399753"/>
      <w:bookmarkStart w:id="726" w:name="_Toc189457101"/>
      <w:bookmarkStart w:id="727" w:name="_Toc189461737"/>
      <w:bookmarkStart w:id="728" w:name="_Toc189462011"/>
      <w:bookmarkStart w:id="729" w:name="_Toc191273610"/>
      <w:bookmarkStart w:id="730" w:name="_Toc423421726"/>
      <w:bookmarkStart w:id="731" w:name="_Toc471897551"/>
      <w:bookmarkStart w:id="732" w:name="_Toc167189319"/>
      <w:bookmarkStart w:id="733" w:name="_Toc168725254"/>
      <w:r w:rsidRPr="00C12FA4">
        <w:t xml:space="preserve">Перечень, объемы и характеристики </w:t>
      </w:r>
      <w:bookmarkEnd w:id="723"/>
      <w:bookmarkEnd w:id="724"/>
      <w:bookmarkEnd w:id="725"/>
      <w:bookmarkEnd w:id="726"/>
      <w:bookmarkEnd w:id="727"/>
      <w:bookmarkEnd w:id="728"/>
      <w:bookmarkEnd w:id="729"/>
      <w:bookmarkEnd w:id="730"/>
      <w:r w:rsidR="00C3704B">
        <w:t xml:space="preserve">закупаемых </w:t>
      </w:r>
      <w:r w:rsidR="00CD1816">
        <w:t>работ</w:t>
      </w:r>
      <w:bookmarkEnd w:id="731"/>
    </w:p>
    <w:p w:rsidR="002B5044" w:rsidRPr="003803A7" w:rsidRDefault="002B5044" w:rsidP="002B5044">
      <w:pPr>
        <w:pStyle w:val="3"/>
        <w:ind w:left="0" w:firstLine="851"/>
        <w:jc w:val="both"/>
        <w:rPr>
          <w:b w:val="0"/>
          <w:szCs w:val="24"/>
        </w:rPr>
      </w:pPr>
      <w:bookmarkStart w:id="734" w:name="_Toc439166311"/>
      <w:bookmarkStart w:id="735" w:name="_Toc439170659"/>
      <w:bookmarkStart w:id="736" w:name="_Toc439172761"/>
      <w:bookmarkStart w:id="737" w:name="_Toc439173205"/>
      <w:bookmarkStart w:id="738" w:name="_Toc439238199"/>
      <w:bookmarkStart w:id="739" w:name="_Toc439252751"/>
      <w:bookmarkStart w:id="740" w:name="_Toc439323609"/>
      <w:bookmarkStart w:id="741" w:name="_Toc439323725"/>
      <w:bookmarkStart w:id="742" w:name="_Toc440361359"/>
      <w:bookmarkStart w:id="743" w:name="_Toc440376114"/>
      <w:bookmarkStart w:id="744" w:name="_Toc440376241"/>
      <w:bookmarkStart w:id="745" w:name="_Toc440382503"/>
      <w:bookmarkStart w:id="746" w:name="_Toc440447173"/>
      <w:bookmarkStart w:id="747" w:name="_Toc440620853"/>
      <w:bookmarkStart w:id="748" w:name="_Toc440631488"/>
      <w:bookmarkStart w:id="749" w:name="_Toc440875728"/>
      <w:bookmarkStart w:id="750" w:name="_Toc441131752"/>
      <w:bookmarkStart w:id="751" w:name="_Toc465865193"/>
      <w:bookmarkStart w:id="752" w:name="_Toc468976339"/>
      <w:bookmarkStart w:id="753" w:name="_Toc469483068"/>
      <w:bookmarkStart w:id="754" w:name="_Toc471897552"/>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BF1E66">
        <w:rPr>
          <w:b w:val="0"/>
          <w:szCs w:val="24"/>
        </w:rPr>
        <w:t>Лоту №1 (подраздел</w:t>
      </w:r>
      <w:r w:rsidR="00A154B7">
        <w:rPr>
          <w:b w:val="0"/>
          <w:szCs w:val="24"/>
        </w:rPr>
        <w:t xml:space="preserve"> </w:t>
      </w:r>
      <w:r w:rsidR="00812BD9">
        <w:rPr>
          <w:b w:val="0"/>
          <w:szCs w:val="24"/>
        </w:rPr>
        <w:fldChar w:fldCharType="begin"/>
      </w:r>
      <w:r w:rsidR="00A154B7">
        <w:rPr>
          <w:b w:val="0"/>
          <w:szCs w:val="24"/>
        </w:rPr>
        <w:instrText xml:space="preserve"> REF _Ref440275279 \r \h </w:instrText>
      </w:r>
      <w:r w:rsidR="00812BD9">
        <w:rPr>
          <w:b w:val="0"/>
          <w:szCs w:val="24"/>
        </w:rPr>
      </w:r>
      <w:r w:rsidR="00812BD9">
        <w:rPr>
          <w:b w:val="0"/>
          <w:szCs w:val="24"/>
        </w:rPr>
        <w:fldChar w:fldCharType="separate"/>
      </w:r>
      <w:r w:rsidR="00F95C77">
        <w:rPr>
          <w:b w:val="0"/>
          <w:szCs w:val="24"/>
        </w:rPr>
        <w:t>1.1.4</w:t>
      </w:r>
      <w:r w:rsidR="00812BD9">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03A7" w:rsidRDefault="002B5044" w:rsidP="0021751A">
      <w:pPr>
        <w:pStyle w:val="2"/>
        <w:ind w:left="1701" w:hanging="1134"/>
      </w:pPr>
      <w:bookmarkStart w:id="755" w:name="_Ref194832984"/>
      <w:bookmarkStart w:id="756" w:name="_Ref197686508"/>
      <w:bookmarkStart w:id="757" w:name="_Toc423421727"/>
      <w:bookmarkStart w:id="758" w:name="_Toc471897553"/>
      <w:r w:rsidRPr="003803A7">
        <w:t xml:space="preserve">Требование к </w:t>
      </w:r>
      <w:bookmarkEnd w:id="755"/>
      <w:bookmarkEnd w:id="756"/>
      <w:bookmarkEnd w:id="757"/>
      <w:r w:rsidR="00C3704B">
        <w:t xml:space="preserve">закупаемым </w:t>
      </w:r>
      <w:r w:rsidR="00CD1816">
        <w:t>работам</w:t>
      </w:r>
      <w:bookmarkEnd w:id="758"/>
    </w:p>
    <w:p w:rsidR="002B5044" w:rsidRPr="003776BB" w:rsidRDefault="002B5044" w:rsidP="002B5044">
      <w:pPr>
        <w:pStyle w:val="3"/>
        <w:ind w:left="0" w:firstLine="851"/>
        <w:jc w:val="both"/>
        <w:rPr>
          <w:b w:val="0"/>
          <w:szCs w:val="24"/>
        </w:rPr>
      </w:pPr>
      <w:bookmarkStart w:id="759" w:name="_Toc439166314"/>
      <w:bookmarkStart w:id="760" w:name="_Toc439170662"/>
      <w:bookmarkStart w:id="761" w:name="_Toc439172764"/>
      <w:bookmarkStart w:id="762" w:name="_Toc439173208"/>
      <w:bookmarkStart w:id="763" w:name="_Toc439238202"/>
      <w:bookmarkStart w:id="764" w:name="_Toc439252754"/>
      <w:bookmarkStart w:id="765" w:name="_Toc439323612"/>
      <w:bookmarkStart w:id="766" w:name="_Toc439323728"/>
      <w:bookmarkStart w:id="767" w:name="_Toc440361362"/>
      <w:bookmarkStart w:id="768" w:name="_Toc440376117"/>
      <w:bookmarkStart w:id="769" w:name="_Toc440376244"/>
      <w:bookmarkStart w:id="770" w:name="_Toc440382505"/>
      <w:bookmarkStart w:id="771" w:name="_Toc440447175"/>
      <w:bookmarkStart w:id="772" w:name="_Toc440620855"/>
      <w:bookmarkStart w:id="773" w:name="_Toc440631490"/>
      <w:bookmarkStart w:id="774" w:name="_Toc440875730"/>
      <w:bookmarkStart w:id="775" w:name="_Toc441131754"/>
      <w:bookmarkStart w:id="776" w:name="_Toc465865195"/>
      <w:bookmarkStart w:id="777" w:name="_Toc468976341"/>
      <w:bookmarkStart w:id="778" w:name="_Toc469483070"/>
      <w:bookmarkStart w:id="779" w:name="_Toc471897554"/>
      <w:bookmarkStart w:id="780" w:name="_Ref194833053"/>
      <w:bookmarkStart w:id="781" w:name="_Ref223496951"/>
      <w:bookmarkStart w:id="782"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910732" w:rsidRPr="008B51A2" w:rsidRDefault="00910732" w:rsidP="00910732">
      <w:pPr>
        <w:pStyle w:val="2"/>
        <w:ind w:left="1701" w:hanging="1134"/>
        <w:rPr>
          <w:b w:val="0"/>
        </w:rPr>
      </w:pPr>
      <w:bookmarkStart w:id="783" w:name="_Toc461808930"/>
      <w:bookmarkStart w:id="784" w:name="_Toc464120639"/>
      <w:bookmarkStart w:id="785" w:name="_Toc465774618"/>
      <w:bookmarkStart w:id="786" w:name="_Toc471897555"/>
      <w:bookmarkEnd w:id="732"/>
      <w:bookmarkEnd w:id="733"/>
      <w:bookmarkEnd w:id="780"/>
      <w:bookmarkEnd w:id="781"/>
      <w:bookmarkEnd w:id="782"/>
      <w:r w:rsidRPr="008B51A2">
        <w:t>Альтернативные предложения</w:t>
      </w:r>
      <w:bookmarkStart w:id="787" w:name="_Ref56252639"/>
      <w:bookmarkEnd w:id="783"/>
      <w:bookmarkEnd w:id="784"/>
      <w:bookmarkEnd w:id="785"/>
      <w:bookmarkEnd w:id="786"/>
    </w:p>
    <w:p w:rsidR="00910732" w:rsidRPr="008B51A2" w:rsidRDefault="00910732" w:rsidP="00910732">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65197"/>
      <w:bookmarkStart w:id="793" w:name="_Toc468976343"/>
      <w:bookmarkStart w:id="794" w:name="_Toc469483072"/>
      <w:bookmarkStart w:id="795" w:name="_Toc471897556"/>
      <w:r w:rsidRPr="008B51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1"/>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7557"/>
      <w:r w:rsidRPr="00E71A48">
        <w:rPr>
          <w:szCs w:val="24"/>
        </w:rPr>
        <w:lastRenderedPageBreak/>
        <w:t>Образцы основных форм документов, включаемых в Заявку</w:t>
      </w:r>
      <w:bookmarkEnd w:id="796"/>
      <w:bookmarkEnd w:id="797"/>
      <w:r w:rsidRPr="00E71A48">
        <w:rPr>
          <w:szCs w:val="24"/>
        </w:rPr>
        <w:t xml:space="preserve"> </w:t>
      </w:r>
    </w:p>
    <w:p w:rsidR="004F4D80" w:rsidRPr="00F647F7"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7558"/>
      <w:r w:rsidRPr="00F647F7">
        <w:t xml:space="preserve">Письмо о подаче оферты </w:t>
      </w:r>
      <w:bookmarkStart w:id="805" w:name="_Ref22846535"/>
      <w:r w:rsidRPr="00F647F7">
        <w:t>(</w:t>
      </w:r>
      <w:bookmarkEnd w:id="805"/>
      <w:r w:rsidRPr="00F647F7">
        <w:t xml:space="preserve">форма </w:t>
      </w:r>
      <w:r w:rsidRPr="00F647F7">
        <w:rPr>
          <w:noProof/>
        </w:rPr>
        <w:t>1</w:t>
      </w:r>
      <w:r w:rsidRPr="00F647F7">
        <w:t>)</w:t>
      </w:r>
      <w:bookmarkEnd w:id="798"/>
      <w:bookmarkEnd w:id="799"/>
      <w:bookmarkEnd w:id="800"/>
      <w:bookmarkEnd w:id="801"/>
      <w:bookmarkEnd w:id="802"/>
      <w:bookmarkEnd w:id="803"/>
      <w:bookmarkEnd w:id="804"/>
    </w:p>
    <w:p w:rsidR="004F4D80" w:rsidRPr="00C236C0"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865200"/>
      <w:bookmarkStart w:id="821" w:name="_Toc471897559"/>
      <w:r w:rsidRPr="00C236C0">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BF1E66">
        <w:trPr>
          <w:trHeight w:val="9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BF1E66">
            <w:pPr>
              <w:spacing w:line="240" w:lineRule="auto"/>
              <w:ind w:right="-45" w:firstLine="0"/>
            </w:pPr>
            <w:r w:rsidRPr="001361CC">
              <w:t xml:space="preserve">Итоговая стоимость </w:t>
            </w:r>
            <w:r w:rsidR="00C236C0">
              <w:t>Заявки</w:t>
            </w:r>
            <w:r w:rsidRPr="001361CC">
              <w:t xml:space="preserve"> без НДС, руб.</w:t>
            </w:r>
            <w:r w:rsidR="00BF1E66">
              <w:t xml:space="preserve">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w:t>
      </w:r>
      <w:r w:rsidR="001A0445">
        <w:rPr>
          <w:sz w:val="24"/>
          <w:szCs w:val="24"/>
        </w:rPr>
        <w:t xml:space="preserve"> </w:t>
      </w:r>
      <w:r w:rsidRPr="00414CAF">
        <w:rPr>
          <w:sz w:val="24"/>
          <w:szCs w:val="24"/>
        </w:rPr>
        <w:t>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w:t>
      </w:r>
      <w:r w:rsidR="001A0445">
        <w:rPr>
          <w:sz w:val="24"/>
          <w:szCs w:val="24"/>
        </w:rPr>
        <w:t xml:space="preserve"> </w:t>
      </w:r>
      <w:r w:rsidRPr="00414CAF">
        <w:rPr>
          <w:sz w:val="24"/>
          <w:szCs w:val="24"/>
        </w:rPr>
        <w:t>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1A0445">
        <w:rPr>
          <w:sz w:val="24"/>
          <w:szCs w:val="24"/>
        </w:rPr>
        <w:t xml:space="preserve"> </w:t>
      </w:r>
      <w:r w:rsidRPr="00414CAF">
        <w:rPr>
          <w:sz w:val="24"/>
          <w:szCs w:val="24"/>
        </w:rPr>
        <w:t>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001A0445">
        <w:rPr>
          <w:sz w:val="24"/>
          <w:szCs w:val="24"/>
        </w:rPr>
        <w:t xml:space="preserve"> </w:t>
      </w:r>
      <w:r w:rsidRPr="00414CAF">
        <w:rPr>
          <w:sz w:val="24"/>
          <w:szCs w:val="24"/>
        </w:rPr>
        <w:t>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1A0445">
        <w:rPr>
          <w:sz w:val="24"/>
          <w:szCs w:val="24"/>
        </w:rPr>
        <w:t xml:space="preserve"> </w:t>
      </w:r>
      <w:r w:rsidRPr="00414CAF">
        <w:rPr>
          <w:sz w:val="24"/>
          <w:szCs w:val="24"/>
        </w:rPr>
        <w:t>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1A0445">
            <w:pPr>
              <w:pStyle w:val="afd"/>
              <w:ind w:left="-108" w:right="-108"/>
              <w:jc w:val="center"/>
              <w:rPr>
                <w:sz w:val="24"/>
                <w:szCs w:val="24"/>
              </w:rPr>
            </w:pPr>
            <w:r w:rsidRPr="00414CAF">
              <w:rPr>
                <w:sz w:val="24"/>
                <w:szCs w:val="24"/>
              </w:rPr>
              <w:lastRenderedPageBreak/>
              <w:t>Число</w:t>
            </w:r>
            <w:r w:rsidR="001A0445">
              <w:rPr>
                <w:sz w:val="24"/>
                <w:szCs w:val="24"/>
              </w:rPr>
              <w:t xml:space="preserve">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3" w:name="_Toc98253921"/>
      <w:bookmarkStart w:id="824" w:name="_Toc157248175"/>
      <w:bookmarkStart w:id="825" w:name="_Toc157496544"/>
      <w:bookmarkStart w:id="826" w:name="_Toc158206083"/>
      <w:bookmarkStart w:id="827" w:name="_Toc164057768"/>
      <w:bookmarkStart w:id="828" w:name="_Toc164137118"/>
      <w:bookmarkStart w:id="829" w:name="_Toc164161278"/>
      <w:bookmarkStart w:id="830" w:name="_Toc165173849"/>
      <w:r>
        <w:rPr>
          <w:b/>
          <w:szCs w:val="24"/>
        </w:rPr>
        <w:br w:type="page"/>
      </w:r>
    </w:p>
    <w:p w:rsidR="004F4D80" w:rsidRPr="00C236C0" w:rsidRDefault="004F4D80" w:rsidP="004F4D80">
      <w:pPr>
        <w:pStyle w:val="3"/>
        <w:rPr>
          <w:szCs w:val="24"/>
        </w:rPr>
      </w:pPr>
      <w:bookmarkStart w:id="831" w:name="_Toc439170674"/>
      <w:bookmarkStart w:id="832" w:name="_Toc439172776"/>
      <w:bookmarkStart w:id="833" w:name="_Toc439173220"/>
      <w:bookmarkStart w:id="834" w:name="_Toc439238214"/>
      <w:bookmarkStart w:id="835" w:name="_Toc439252762"/>
      <w:bookmarkStart w:id="836" w:name="_Toc439323736"/>
      <w:bookmarkStart w:id="837" w:name="_Toc440361370"/>
      <w:bookmarkStart w:id="838" w:name="_Toc440376125"/>
      <w:bookmarkStart w:id="839" w:name="_Toc440376252"/>
      <w:bookmarkStart w:id="840" w:name="_Toc440382510"/>
      <w:bookmarkStart w:id="841" w:name="_Toc440447180"/>
      <w:bookmarkStart w:id="842" w:name="_Toc440620860"/>
      <w:bookmarkStart w:id="843" w:name="_Toc440631495"/>
      <w:bookmarkStart w:id="844" w:name="_Toc440875734"/>
      <w:bookmarkStart w:id="845" w:name="_Toc441131758"/>
      <w:bookmarkStart w:id="846" w:name="_Toc465865201"/>
      <w:bookmarkStart w:id="847" w:name="_Toc471897560"/>
      <w:r w:rsidRPr="00C236C0">
        <w:rPr>
          <w:szCs w:val="24"/>
        </w:rPr>
        <w:lastRenderedPageBreak/>
        <w:t>Инструкции по заполнению</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48"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48"/>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BD9">
        <w:rPr>
          <w:sz w:val="24"/>
          <w:szCs w:val="24"/>
        </w:rPr>
        <w:fldChar w:fldCharType="begin"/>
      </w:r>
      <w:r w:rsidR="00673C59">
        <w:rPr>
          <w:sz w:val="24"/>
          <w:szCs w:val="24"/>
        </w:rPr>
        <w:instrText xml:space="preserve"> REF _Ref306008743 \r \h </w:instrText>
      </w:r>
      <w:r w:rsidR="00812BD9">
        <w:rPr>
          <w:sz w:val="24"/>
          <w:szCs w:val="24"/>
        </w:rPr>
      </w:r>
      <w:r w:rsidR="00812BD9">
        <w:rPr>
          <w:sz w:val="24"/>
          <w:szCs w:val="24"/>
        </w:rPr>
        <w:fldChar w:fldCharType="separate"/>
      </w:r>
      <w:r w:rsidR="00B57D9B">
        <w:rPr>
          <w:sz w:val="24"/>
          <w:szCs w:val="24"/>
        </w:rPr>
        <w:t>3.3.4</w:t>
      </w:r>
      <w:r w:rsidR="00812B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BD9">
        <w:rPr>
          <w:sz w:val="24"/>
          <w:szCs w:val="24"/>
        </w:rPr>
        <w:fldChar w:fldCharType="begin"/>
      </w:r>
      <w:r w:rsidR="00D56F8C">
        <w:rPr>
          <w:sz w:val="24"/>
          <w:szCs w:val="24"/>
        </w:rPr>
        <w:instrText xml:space="preserve"> REF _Ref55279015 \r \h </w:instrText>
      </w:r>
      <w:r w:rsidR="00812BD9">
        <w:rPr>
          <w:sz w:val="24"/>
          <w:szCs w:val="24"/>
        </w:rPr>
      </w:r>
      <w:r w:rsidR="00812BD9">
        <w:rPr>
          <w:sz w:val="24"/>
          <w:szCs w:val="24"/>
        </w:rPr>
        <w:fldChar w:fldCharType="separate"/>
      </w:r>
      <w:r w:rsidR="00B57D9B">
        <w:rPr>
          <w:sz w:val="24"/>
          <w:szCs w:val="24"/>
        </w:rPr>
        <w:t>3.3.1.6</w:t>
      </w:r>
      <w:r w:rsidR="00812BD9">
        <w:rPr>
          <w:sz w:val="24"/>
          <w:szCs w:val="24"/>
        </w:rPr>
        <w:fldChar w:fldCharType="end"/>
      </w:r>
      <w:r w:rsidRPr="00492C8B">
        <w:rPr>
          <w:sz w:val="24"/>
          <w:szCs w:val="24"/>
        </w:rPr>
        <w:t xml:space="preserve"> и </w:t>
      </w:r>
      <w:r w:rsidR="00812BD9">
        <w:rPr>
          <w:sz w:val="24"/>
          <w:szCs w:val="24"/>
        </w:rPr>
        <w:fldChar w:fldCharType="begin"/>
      </w:r>
      <w:r w:rsidR="00D56F8C">
        <w:rPr>
          <w:sz w:val="24"/>
          <w:szCs w:val="24"/>
        </w:rPr>
        <w:instrText xml:space="preserve"> REF _Ref195087786 \r \h </w:instrText>
      </w:r>
      <w:r w:rsidR="00812BD9">
        <w:rPr>
          <w:sz w:val="24"/>
          <w:szCs w:val="24"/>
        </w:rPr>
      </w:r>
      <w:r w:rsidR="00812BD9">
        <w:rPr>
          <w:sz w:val="24"/>
          <w:szCs w:val="24"/>
        </w:rPr>
        <w:fldChar w:fldCharType="separate"/>
      </w:r>
      <w:r w:rsidR="00B57D9B">
        <w:rPr>
          <w:sz w:val="24"/>
          <w:szCs w:val="24"/>
        </w:rPr>
        <w:t>3.3.1.7</w:t>
      </w:r>
      <w:r w:rsidR="00812BD9">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12BD9">
        <w:fldChar w:fldCharType="begin"/>
      </w:r>
      <w:r w:rsidR="00845038">
        <w:rPr>
          <w:sz w:val="24"/>
          <w:szCs w:val="24"/>
        </w:rPr>
        <w:instrText xml:space="preserve"> REF _Ref471897124 \r \h </w:instrText>
      </w:r>
      <w:r w:rsidR="00812BD9">
        <w:fldChar w:fldCharType="separate"/>
      </w:r>
      <w:r w:rsidR="00B57D9B">
        <w:rPr>
          <w:sz w:val="24"/>
          <w:szCs w:val="24"/>
        </w:rPr>
        <w:t>5.1.2.3</w:t>
      </w:r>
      <w:r w:rsidR="00812BD9">
        <w:fldChar w:fldCharType="end"/>
      </w:r>
      <w:r w:rsidRPr="00066ED2">
        <w:rPr>
          <w:sz w:val="24"/>
          <w:szCs w:val="24"/>
        </w:rPr>
        <w:t xml:space="preserve">, является ценой заключаемого договора, и должна соответствовать цене, указанной в п. </w:t>
      </w:r>
      <w:r w:rsidR="00812BD9">
        <w:fldChar w:fldCharType="begin"/>
      </w:r>
      <w:r w:rsidR="00845038">
        <w:rPr>
          <w:sz w:val="24"/>
          <w:szCs w:val="24"/>
        </w:rPr>
        <w:instrText xml:space="preserve"> REF _Ref440549152 \r \h </w:instrText>
      </w:r>
      <w:r w:rsidR="00812BD9">
        <w:fldChar w:fldCharType="separate"/>
      </w:r>
      <w:r w:rsidR="00B57D9B">
        <w:rPr>
          <w:sz w:val="24"/>
          <w:szCs w:val="24"/>
        </w:rPr>
        <w:t>3.3.7.1</w:t>
      </w:r>
      <w:r w:rsidR="00812BD9">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br w:type="page"/>
      </w:r>
    </w:p>
    <w:p w:rsidR="00920CB0" w:rsidRDefault="00920CB0" w:rsidP="00920CB0">
      <w:pPr>
        <w:pStyle w:val="3"/>
        <w:rPr>
          <w:szCs w:val="24"/>
        </w:rPr>
      </w:pPr>
      <w:bookmarkStart w:id="855" w:name="_Ref440271964"/>
      <w:bookmarkStart w:id="856" w:name="_Toc440361371"/>
      <w:bookmarkStart w:id="857" w:name="_Toc440376126"/>
      <w:bookmarkStart w:id="858" w:name="_Toc471897561"/>
      <w:r>
        <w:rPr>
          <w:szCs w:val="24"/>
        </w:rPr>
        <w:lastRenderedPageBreak/>
        <w:t>Антикоррупционные обязательства (Форма 1.1).</w:t>
      </w:r>
      <w:bookmarkEnd w:id="855"/>
      <w:bookmarkEnd w:id="856"/>
      <w:bookmarkEnd w:id="857"/>
      <w:bookmarkEnd w:id="858"/>
    </w:p>
    <w:p w:rsidR="00920CB0" w:rsidRPr="00920CB0" w:rsidRDefault="00920CB0" w:rsidP="00BC48F0">
      <w:pPr>
        <w:pStyle w:val="3"/>
        <w:numPr>
          <w:ilvl w:val="3"/>
          <w:numId w:val="71"/>
        </w:numPr>
        <w:rPr>
          <w:b w:val="0"/>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20862"/>
      <w:bookmarkStart w:id="868" w:name="_Toc440631497"/>
      <w:bookmarkStart w:id="869" w:name="_Toc440875736"/>
      <w:bookmarkStart w:id="870" w:name="_Toc441131760"/>
      <w:bookmarkStart w:id="871" w:name="_Toc465865203"/>
      <w:bookmarkStart w:id="872" w:name="_Toc471897562"/>
      <w:r w:rsidRPr="00920CB0">
        <w:rPr>
          <w:b w:val="0"/>
          <w:szCs w:val="24"/>
        </w:rPr>
        <w:t xml:space="preserve">Форма </w:t>
      </w:r>
      <w:r>
        <w:rPr>
          <w:b w:val="0"/>
          <w:szCs w:val="24"/>
        </w:rPr>
        <w:t>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proofErr w:type="gramStart"/>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BF1E66">
        <w:rPr>
          <w:color w:val="000000"/>
        </w:rPr>
        <w:t xml:space="preserve">открытого запроса предложений на право заключения </w:t>
      </w:r>
      <w:r w:rsidR="00BF1E66" w:rsidRPr="00BF1E66">
        <w:rPr>
          <w:color w:val="000000"/>
        </w:rPr>
        <w:t xml:space="preserve">Договора на </w:t>
      </w:r>
      <w:r w:rsidR="000423C3" w:rsidRPr="000423C3">
        <w:rPr>
          <w:color w:val="000000"/>
        </w:rPr>
        <w:t xml:space="preserve">выполнение </w:t>
      </w:r>
      <w:r w:rsidR="000004B9" w:rsidRPr="000004B9">
        <w:rPr>
          <w:color w:val="000000"/>
        </w:rPr>
        <w:t>работ по ремонту грузоподъемной техники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roofErr w:type="gramEnd"/>
    </w:p>
    <w:p w:rsidR="00920CB0" w:rsidRPr="00160223" w:rsidRDefault="00920CB0" w:rsidP="00BF1E66">
      <w:pPr>
        <w:numPr>
          <w:ilvl w:val="0"/>
          <w:numId w:val="66"/>
        </w:numPr>
        <w:tabs>
          <w:tab w:val="num" w:pos="0"/>
        </w:tabs>
        <w:suppressAutoHyphens w:val="0"/>
        <w:spacing w:line="240" w:lineRule="auto"/>
        <w:ind w:left="0" w:firstLine="709"/>
      </w:pPr>
      <w:r w:rsidRPr="00BF1E66">
        <w:rPr>
          <w:color w:val="000000"/>
        </w:rPr>
        <w:t>1.1</w:t>
      </w:r>
      <w:r w:rsidRPr="00BF1E66">
        <w:rPr>
          <w:color w:val="000000"/>
        </w:rPr>
        <w:tab/>
        <w:t>Ознакомлен с Антикоррупционной</w:t>
      </w:r>
      <w:r w:rsidRPr="00160223">
        <w:t xml:space="preserve">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4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5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C236C0"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20864"/>
      <w:bookmarkStart w:id="902" w:name="_Toc440631499"/>
      <w:bookmarkStart w:id="903" w:name="_Toc440875738"/>
      <w:bookmarkStart w:id="904" w:name="_Toc441131762"/>
      <w:bookmarkStart w:id="905" w:name="_Toc465865205"/>
      <w:bookmarkStart w:id="906" w:name="_Toc468976351"/>
      <w:bookmarkStart w:id="907" w:name="_Toc469483080"/>
      <w:bookmarkStart w:id="908" w:name="_Toc471897564"/>
      <w:r w:rsidRPr="00C236C0">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Pr>
          <w:szCs w:val="24"/>
        </w:rPr>
        <w:t>Сводной таблицы стоимости</w:t>
      </w:r>
      <w:bookmarkEnd w:id="894"/>
      <w:bookmarkEnd w:id="895"/>
      <w:bookmarkEnd w:id="896"/>
      <w:bookmarkEnd w:id="897"/>
      <w:bookmarkEnd w:id="898"/>
      <w:bookmarkEnd w:id="899"/>
      <w:bookmarkEnd w:id="900"/>
      <w:bookmarkEnd w:id="901"/>
      <w:bookmarkEnd w:id="902"/>
      <w:bookmarkEnd w:id="903"/>
      <w:r w:rsidR="001C4BB0" w:rsidRPr="001C4BB0">
        <w:rPr>
          <w:bCs w:val="0"/>
          <w:szCs w:val="24"/>
        </w:rPr>
        <w:t xml:space="preserve"> </w:t>
      </w:r>
      <w:r w:rsidR="001C4BB0" w:rsidRPr="005D252F">
        <w:rPr>
          <w:bCs w:val="0"/>
          <w:szCs w:val="24"/>
        </w:rPr>
        <w:t>работ</w:t>
      </w:r>
      <w:bookmarkEnd w:id="904"/>
      <w:bookmarkEnd w:id="905"/>
      <w:bookmarkEnd w:id="906"/>
      <w:bookmarkEnd w:id="907"/>
      <w:bookmarkEnd w:id="90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Default="004F4D80" w:rsidP="00C0057F">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BF03C9" w:rsidRDefault="00BF03C9" w:rsidP="00C0057F">
      <w:pPr>
        <w:spacing w:line="240" w:lineRule="auto"/>
        <w:ind w:firstLine="0"/>
        <w:rPr>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034"/>
        <w:gridCol w:w="1418"/>
        <w:gridCol w:w="1452"/>
        <w:gridCol w:w="1452"/>
        <w:gridCol w:w="1492"/>
      </w:tblGrid>
      <w:tr w:rsidR="00AC32E7" w:rsidRPr="00C83D08" w:rsidTr="00AC32E7">
        <w:tc>
          <w:tcPr>
            <w:tcW w:w="5000" w:type="pct"/>
            <w:gridSpan w:val="6"/>
            <w:shd w:val="clear" w:color="auto" w:fill="auto"/>
            <w:vAlign w:val="center"/>
          </w:tcPr>
          <w:p w:rsidR="00AC32E7" w:rsidRPr="00AC32E7" w:rsidRDefault="00AC32E7" w:rsidP="00AC32E7">
            <w:pPr>
              <w:spacing w:line="240" w:lineRule="auto"/>
              <w:ind w:firstLine="0"/>
              <w:jc w:val="center"/>
              <w:rPr>
                <w:b/>
                <w:color w:val="000000"/>
              </w:rPr>
            </w:pPr>
            <w:r>
              <w:rPr>
                <w:b/>
                <w:sz w:val="24"/>
                <w:szCs w:val="24"/>
              </w:rPr>
              <w:t>В</w:t>
            </w:r>
            <w:r w:rsidRPr="00BF03C9">
              <w:rPr>
                <w:b/>
                <w:sz w:val="24"/>
                <w:szCs w:val="24"/>
              </w:rPr>
              <w:t xml:space="preserve">ыполнение </w:t>
            </w:r>
            <w:r w:rsidRPr="000004B9">
              <w:rPr>
                <w:b/>
                <w:sz w:val="24"/>
                <w:szCs w:val="24"/>
              </w:rPr>
              <w:t>работ по ремонту грузоподъемной техники для нужд ПАО «МРСК Центра» (филиала «Смоленскэнерго»)</w:t>
            </w:r>
          </w:p>
        </w:tc>
      </w:tr>
      <w:tr w:rsidR="00AC32E7" w:rsidRPr="00C83D08" w:rsidTr="00AC32E7">
        <w:tc>
          <w:tcPr>
            <w:tcW w:w="312" w:type="pct"/>
            <w:shd w:val="clear" w:color="auto" w:fill="auto"/>
            <w:vAlign w:val="center"/>
            <w:hideMark/>
          </w:tcPr>
          <w:p w:rsidR="00AC32E7" w:rsidRPr="00C83D08" w:rsidRDefault="00AC32E7" w:rsidP="00AC32E7">
            <w:pPr>
              <w:spacing w:line="240" w:lineRule="auto"/>
              <w:ind w:firstLine="0"/>
              <w:jc w:val="center"/>
              <w:rPr>
                <w:b/>
                <w:bCs w:val="0"/>
                <w:color w:val="000000"/>
              </w:rPr>
            </w:pPr>
            <w:r w:rsidRPr="00C83D08">
              <w:rPr>
                <w:b/>
                <w:color w:val="000000"/>
              </w:rPr>
              <w:t>п./п.</w:t>
            </w:r>
          </w:p>
        </w:tc>
        <w:tc>
          <w:tcPr>
            <w:tcW w:w="2853" w:type="pct"/>
            <w:shd w:val="clear" w:color="auto" w:fill="auto"/>
            <w:vAlign w:val="center"/>
            <w:hideMark/>
          </w:tcPr>
          <w:p w:rsidR="00AC32E7" w:rsidRPr="00C83D08" w:rsidRDefault="00AC32E7" w:rsidP="00AC32E7">
            <w:pPr>
              <w:spacing w:line="240" w:lineRule="auto"/>
              <w:ind w:firstLine="0"/>
              <w:jc w:val="center"/>
              <w:rPr>
                <w:b/>
                <w:bCs w:val="0"/>
                <w:color w:val="000000"/>
              </w:rPr>
            </w:pPr>
            <w:r w:rsidRPr="00C83D08">
              <w:rPr>
                <w:b/>
                <w:color w:val="000000"/>
              </w:rPr>
              <w:t>Вид выполняемых работ</w:t>
            </w:r>
          </w:p>
        </w:tc>
        <w:tc>
          <w:tcPr>
            <w:tcW w:w="448" w:type="pct"/>
            <w:shd w:val="clear" w:color="auto" w:fill="auto"/>
            <w:vAlign w:val="center"/>
            <w:hideMark/>
          </w:tcPr>
          <w:p w:rsidR="00AC32E7" w:rsidRPr="00AC32E7" w:rsidRDefault="00AC32E7" w:rsidP="00AC32E7">
            <w:pPr>
              <w:spacing w:line="240" w:lineRule="auto"/>
              <w:ind w:firstLine="0"/>
              <w:jc w:val="center"/>
              <w:rPr>
                <w:b/>
                <w:bCs w:val="0"/>
                <w:color w:val="000000"/>
              </w:rPr>
            </w:pPr>
            <w:r w:rsidRPr="00AC32E7">
              <w:rPr>
                <w:b/>
                <w:sz w:val="24"/>
                <w:szCs w:val="24"/>
              </w:rPr>
              <w:t>Ед. изм.</w:t>
            </w:r>
          </w:p>
        </w:tc>
        <w:tc>
          <w:tcPr>
            <w:tcW w:w="458" w:type="pct"/>
          </w:tcPr>
          <w:p w:rsidR="00AC32E7" w:rsidRPr="00CC45ED" w:rsidRDefault="00AC32E7" w:rsidP="00653A56">
            <w:pPr>
              <w:spacing w:line="240" w:lineRule="auto"/>
              <w:ind w:firstLine="0"/>
              <w:jc w:val="center"/>
              <w:rPr>
                <w:b/>
                <w:color w:val="000000"/>
              </w:rPr>
            </w:pPr>
            <w:r w:rsidRPr="00CC45ED">
              <w:rPr>
                <w:b/>
                <w:color w:val="000000"/>
              </w:rPr>
              <w:t>Предельные единичные расценки на работы, руб. без НДС</w:t>
            </w:r>
          </w:p>
        </w:tc>
        <w:tc>
          <w:tcPr>
            <w:tcW w:w="458" w:type="pct"/>
          </w:tcPr>
          <w:p w:rsidR="00AC32E7" w:rsidRPr="00CC45ED" w:rsidRDefault="00AC32E7" w:rsidP="00AC32E7">
            <w:pPr>
              <w:spacing w:line="240" w:lineRule="auto"/>
              <w:ind w:firstLine="0"/>
              <w:jc w:val="center"/>
              <w:rPr>
                <w:b/>
                <w:color w:val="000000"/>
              </w:rPr>
            </w:pPr>
            <w:r w:rsidRPr="00CC45ED">
              <w:rPr>
                <w:b/>
                <w:color w:val="000000"/>
              </w:rPr>
              <w:t>Предельные единичные расценки на работы, руб. с НДС</w:t>
            </w:r>
          </w:p>
        </w:tc>
        <w:tc>
          <w:tcPr>
            <w:tcW w:w="471" w:type="pct"/>
          </w:tcPr>
          <w:p w:rsidR="00AC32E7" w:rsidRPr="00C83D08" w:rsidRDefault="00AC32E7" w:rsidP="00AC32E7">
            <w:pPr>
              <w:spacing w:line="240" w:lineRule="auto"/>
              <w:ind w:firstLine="0"/>
              <w:jc w:val="center"/>
              <w:rPr>
                <w:b/>
                <w:color w:val="000000"/>
              </w:rPr>
            </w:pPr>
            <w:r w:rsidRPr="00AC32E7">
              <w:rPr>
                <w:b/>
                <w:color w:val="000000"/>
              </w:rPr>
              <w:t>Примечания</w:t>
            </w:r>
          </w:p>
        </w:tc>
      </w:tr>
      <w:tr w:rsidR="00AC32E7" w:rsidRPr="00C83D08" w:rsidTr="00AC32E7">
        <w:tc>
          <w:tcPr>
            <w:tcW w:w="5000" w:type="pct"/>
            <w:gridSpan w:val="6"/>
            <w:shd w:val="clear" w:color="auto" w:fill="auto"/>
            <w:vAlign w:val="center"/>
            <w:hideMark/>
          </w:tcPr>
          <w:p w:rsidR="00AC32E7" w:rsidRPr="00C83D08" w:rsidRDefault="00AC32E7" w:rsidP="00AC32E7">
            <w:pPr>
              <w:spacing w:line="240" w:lineRule="auto"/>
              <w:ind w:firstLine="0"/>
              <w:rPr>
                <w:b/>
                <w:color w:val="000000"/>
              </w:rPr>
            </w:pPr>
            <w:r w:rsidRPr="00C83D08">
              <w:rPr>
                <w:b/>
                <w:color w:val="000000"/>
              </w:rPr>
              <w:t>Основные работы при ремонте механических узлов и гидравлики автокранов</w:t>
            </w: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стрелы (не  включая стоимость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Монтаж, демонтаж </w:t>
            </w:r>
            <w:proofErr w:type="gramStart"/>
            <w:r w:rsidRPr="00C83D08">
              <w:rPr>
                <w:color w:val="000000"/>
              </w:rPr>
              <w:t>г</w:t>
            </w:r>
            <w:proofErr w:type="gramEnd"/>
            <w:r w:rsidRPr="00C83D08">
              <w:rPr>
                <w:color w:val="000000"/>
              </w:rPr>
              <w:t>/цилиндра подъема стрелы.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Монтаж, демонтаж нижней рамы крана.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Разборка и сборка </w:t>
            </w:r>
            <w:proofErr w:type="gramStart"/>
            <w:r w:rsidRPr="00C83D08">
              <w:rPr>
                <w:color w:val="000000"/>
              </w:rPr>
              <w:t>стрелы</w:t>
            </w:r>
            <w:proofErr w:type="gramEnd"/>
            <w:r w:rsidRPr="00C83D08">
              <w:rPr>
                <w:color w:val="000000"/>
              </w:rPr>
              <w:t xml:space="preserve"> а/к  (двухсекционные).</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Разборка и сборка </w:t>
            </w:r>
            <w:proofErr w:type="gramStart"/>
            <w:r w:rsidRPr="00C83D08">
              <w:rPr>
                <w:color w:val="000000"/>
              </w:rPr>
              <w:t>стрелы</w:t>
            </w:r>
            <w:proofErr w:type="gramEnd"/>
            <w:r w:rsidRPr="00C83D08">
              <w:rPr>
                <w:color w:val="000000"/>
              </w:rPr>
              <w:t xml:space="preserve"> а/к  (</w:t>
            </w:r>
            <w:proofErr w:type="spellStart"/>
            <w:r w:rsidRPr="00C83D08">
              <w:rPr>
                <w:color w:val="000000"/>
              </w:rPr>
              <w:t>трехсекционные</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Разборка и сборка </w:t>
            </w:r>
            <w:proofErr w:type="gramStart"/>
            <w:r w:rsidRPr="00C83D08">
              <w:rPr>
                <w:color w:val="000000"/>
              </w:rPr>
              <w:t>стрелы</w:t>
            </w:r>
            <w:proofErr w:type="gramEnd"/>
            <w:r w:rsidRPr="00C83D08">
              <w:rPr>
                <w:color w:val="000000"/>
              </w:rPr>
              <w:t xml:space="preserve"> а/к (</w:t>
            </w:r>
            <w:proofErr w:type="spellStart"/>
            <w:r w:rsidRPr="00C83D08">
              <w:rPr>
                <w:color w:val="000000"/>
              </w:rPr>
              <w:t>четырехсекционные</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гидроцилиндра телескопирования стрелы </w:t>
            </w:r>
            <w:proofErr w:type="spellStart"/>
            <w:r w:rsidRPr="00C83D08">
              <w:rPr>
                <w:color w:val="000000"/>
              </w:rPr>
              <w:t>одноштокового</w:t>
            </w:r>
            <w:proofErr w:type="spellEnd"/>
            <w:r w:rsidRPr="00C83D08">
              <w:rPr>
                <w:color w:val="000000"/>
              </w:rPr>
              <w:t xml:space="preserve">  без разборки стрелы (не  включая стоимость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телескопирования стрелы </w:t>
            </w:r>
            <w:proofErr w:type="spellStart"/>
            <w:r w:rsidRPr="00C83D08">
              <w:rPr>
                <w:color w:val="000000"/>
              </w:rPr>
              <w:t>двухштокового</w:t>
            </w:r>
            <w:proofErr w:type="spellEnd"/>
            <w:r w:rsidRPr="00C83D08">
              <w:rPr>
                <w:color w:val="000000"/>
              </w:rPr>
              <w:t xml:space="preserve"> без разборки стрелы (не  включая стоимость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гидроцилиндра телескопирования стрелы </w:t>
            </w:r>
            <w:proofErr w:type="spellStart"/>
            <w:r w:rsidRPr="00C83D08">
              <w:rPr>
                <w:color w:val="000000"/>
              </w:rPr>
              <w:t>двухштокового</w:t>
            </w:r>
            <w:proofErr w:type="spellEnd"/>
            <w:r w:rsidRPr="00C83D08">
              <w:rPr>
                <w:color w:val="000000"/>
              </w:rPr>
              <w:t xml:space="preserve"> с разборкой (не  включая стоимость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Монтаж, демонтаж </w:t>
            </w:r>
            <w:proofErr w:type="gramStart"/>
            <w:r w:rsidRPr="00C83D08">
              <w:rPr>
                <w:color w:val="000000"/>
              </w:rPr>
              <w:t>г</w:t>
            </w:r>
            <w:proofErr w:type="gramEnd"/>
            <w:r w:rsidRPr="00C83D08">
              <w:rPr>
                <w:color w:val="000000"/>
              </w:rPr>
              <w:t>/цилиндра опоры.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опоры   без замены буксы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опоры  с заменой буксы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опоры  с заменой штока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и монтаж поворотной платформы автокрана  для замены ОПУ (24 отверстия) включая электрику и гидравлику.</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Демонтаж и монтаж поворотной платформы автокрана  для замены ОПУ (40 отверстия) </w:t>
            </w:r>
            <w:r w:rsidRPr="00C83D08">
              <w:rPr>
                <w:color w:val="000000"/>
              </w:rPr>
              <w:lastRenderedPageBreak/>
              <w:t>включая электрику и гидравлику.</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lastRenderedPageBreak/>
              <w:t>16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и монтаж поворотной платформы автокрана для замены ОПУ (24 отверстия) включая электрику и гидравлику.</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и монтаж поворотной платформы автокрана  для замены ОПУ (40 отверстия) включая электрику и гидравлику.</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передней роликовой каретки на стреле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задней роликовой каретки на стреле автокрана  (с учетом стоимости материалов,</w:t>
            </w:r>
            <w:r>
              <w:rPr>
                <w:color w:val="000000"/>
              </w:rPr>
              <w:t xml:space="preserve"> </w:t>
            </w:r>
            <w:r w:rsidRPr="00C83D08">
              <w:rPr>
                <w:color w:val="000000"/>
              </w:rPr>
              <w:t>не включая стоимость разборки стрелы).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вращающегося соединения с демонтажем верхней части (замена резиновых уплотнений,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вращающегося соединения (замена резиновых уплотнений) с полным демонтажем на автокране до 16т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вращающегося соединения (замена резиновых уплотнений) с полным демонтажем на автокране св. 16 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основного </w:t>
            </w:r>
            <w:proofErr w:type="spellStart"/>
            <w:r w:rsidRPr="00C83D08">
              <w:rPr>
                <w:color w:val="000000"/>
              </w:rPr>
              <w:t>гидрораспределителя</w:t>
            </w:r>
            <w:proofErr w:type="spellEnd"/>
            <w:r w:rsidRPr="00C83D08">
              <w:rPr>
                <w:color w:val="000000"/>
              </w:rPr>
              <w:t xml:space="preserve">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гидрораспределителя</w:t>
            </w:r>
            <w:proofErr w:type="spellEnd"/>
            <w:r w:rsidRPr="00C83D08">
              <w:rPr>
                <w:color w:val="000000"/>
              </w:rPr>
              <w:t xml:space="preserve"> опор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двухходового крана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gramStart"/>
            <w:r w:rsidRPr="00C83D08">
              <w:rPr>
                <w:color w:val="000000"/>
              </w:rPr>
              <w:t>г</w:t>
            </w:r>
            <w:proofErr w:type="gramEnd"/>
            <w:r w:rsidRPr="00C83D08">
              <w:rPr>
                <w:color w:val="000000"/>
              </w:rPr>
              <w:t>/распределителя опор 346 с заменой золотников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Монтаж, демонтаж </w:t>
            </w:r>
            <w:proofErr w:type="gramStart"/>
            <w:r w:rsidRPr="00C83D08">
              <w:rPr>
                <w:color w:val="000000"/>
              </w:rPr>
              <w:t>г</w:t>
            </w:r>
            <w:proofErr w:type="gramEnd"/>
            <w:r w:rsidRPr="00C83D08">
              <w:rPr>
                <w:color w:val="000000"/>
              </w:rPr>
              <w:t>/распределителя опор.</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размыкателя тормоза грузовой лебедки автокрана до 16 т с демонтажем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29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размыкателя тормоза грузовой лебедки автокрана свыше 16 т  с демонтажем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редуктора поворота автокрана до 16т.</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Демонтаж, монтаж редуктора поворота автокрана </w:t>
            </w:r>
            <w:proofErr w:type="spellStart"/>
            <w:proofErr w:type="gramStart"/>
            <w:r w:rsidRPr="00C83D08">
              <w:rPr>
                <w:color w:val="000000"/>
              </w:rPr>
              <w:t>св</w:t>
            </w:r>
            <w:proofErr w:type="spellEnd"/>
            <w:proofErr w:type="gramEnd"/>
            <w:r w:rsidRPr="00C83D08">
              <w:rPr>
                <w:color w:val="000000"/>
              </w:rPr>
              <w:t xml:space="preserve"> 16т.</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Капитальный ремонт редуктора поворота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тормозной ленты на грузовой лебедке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размыкателя тормоза механизма поворота автокрана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колодок в тормозе механизма поворота автокрана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Промывка </w:t>
            </w:r>
            <w:proofErr w:type="spellStart"/>
            <w:r w:rsidRPr="00C83D08">
              <w:rPr>
                <w:color w:val="000000"/>
              </w:rPr>
              <w:t>гидробака</w:t>
            </w:r>
            <w:proofErr w:type="spellEnd"/>
            <w:r w:rsidRPr="00C83D08">
              <w:rPr>
                <w:color w:val="000000"/>
              </w:rPr>
              <w:t xml:space="preserve"> с демонтажем, монтажом и сливом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системы блокировки задней подвески автокрана до 16 т.</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системы блокировки задней подвески автокрана свыше 16 т.</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39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блокировки задней подвески автокрана до 16 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блокировки задней подвески автокрана свыше 16 т (демонтаж, монтаж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ШСЛ-90 на гидроцилиндре подъема стрелы с демонтажем гидроцилиндра (с учетом </w:t>
            </w:r>
            <w:r w:rsidRPr="00C83D08">
              <w:rPr>
                <w:color w:val="000000"/>
              </w:rPr>
              <w:lastRenderedPageBreak/>
              <w:t>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lastRenderedPageBreak/>
              <w:t>42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клапана обратно управляемого (КОУ) на автокране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гидрозамка</w:t>
            </w:r>
            <w:proofErr w:type="spellEnd"/>
            <w:r w:rsidRPr="00C83D08">
              <w:rPr>
                <w:color w:val="000000"/>
              </w:rPr>
              <w:t xml:space="preserve"> на гидроцилиндрах подъема и телескопирования стрелы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гидрозамка</w:t>
            </w:r>
            <w:proofErr w:type="spellEnd"/>
            <w:r w:rsidRPr="00C83D08">
              <w:rPr>
                <w:color w:val="000000"/>
              </w:rPr>
              <w:t xml:space="preserve"> на гидроцилиндре опоры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обратноуправляемого</w:t>
            </w:r>
            <w:proofErr w:type="spellEnd"/>
            <w:r w:rsidRPr="00C83D08">
              <w:rPr>
                <w:color w:val="000000"/>
              </w:rPr>
              <w:t xml:space="preserve"> клапана (замена резиновых уплотнений,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гидроклапана</w:t>
            </w:r>
            <w:proofErr w:type="spellEnd"/>
            <w:r w:rsidRPr="00C83D08">
              <w:rPr>
                <w:color w:val="000000"/>
              </w:rPr>
              <w:t>-регулятора 940.30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грузового блок</w:t>
            </w:r>
            <w:proofErr w:type="gramStart"/>
            <w:r w:rsidRPr="00C83D08">
              <w:rPr>
                <w:color w:val="000000"/>
              </w:rPr>
              <w:t>а(</w:t>
            </w:r>
            <w:proofErr w:type="gramEnd"/>
            <w:r w:rsidRPr="00C83D08">
              <w:rPr>
                <w:color w:val="000000"/>
              </w:rPr>
              <w:t>не  включая стоимость блока).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Монтаж, демонтаж коробки отбора мощности.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49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РВД на опоре автокрана  (не включая стоимость РВД).</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электропневмоклапана</w:t>
            </w:r>
            <w:proofErr w:type="spellEnd"/>
            <w:r w:rsidRPr="00C83D08">
              <w:rPr>
                <w:color w:val="000000"/>
              </w:rPr>
              <w:t xml:space="preserve">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скользунов</w:t>
            </w:r>
            <w:proofErr w:type="spellEnd"/>
            <w:r w:rsidRPr="00C83D08">
              <w:rPr>
                <w:color w:val="000000"/>
              </w:rPr>
              <w:t xml:space="preserve"> автокрана (без стоимости разборки стрелы) 1 шт.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грузового каната автокрана </w:t>
            </w:r>
            <w:proofErr w:type="spellStart"/>
            <w:r w:rsidRPr="00C83D08">
              <w:rPr>
                <w:color w:val="000000"/>
              </w:rPr>
              <w:t>гп</w:t>
            </w:r>
            <w:proofErr w:type="spellEnd"/>
            <w:r w:rsidRPr="00C83D08">
              <w:rPr>
                <w:color w:val="000000"/>
              </w:rPr>
              <w:t xml:space="preserve"> до 12 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грузового каната автокрана до 16т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грузового каната автокрана до 25 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креномера (с учетом стоимости креномера 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Ревизия редуктора грузовой лебедки.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г/масла с промыв. бака до 350 л ВМГ</w:t>
            </w:r>
            <w:proofErr w:type="gramStart"/>
            <w:r w:rsidRPr="00C83D08">
              <w:rPr>
                <w:color w:val="000000"/>
              </w:rPr>
              <w:t>З(</w:t>
            </w:r>
            <w:proofErr w:type="gramEnd"/>
            <w:r w:rsidRPr="00C83D08">
              <w:rPr>
                <w:color w:val="000000"/>
              </w:rPr>
              <w:t>не  включая стоимость масла).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г/масла с промыв. бака до 450 л ВМГ</w:t>
            </w:r>
            <w:proofErr w:type="gramStart"/>
            <w:r w:rsidRPr="00C83D08">
              <w:rPr>
                <w:color w:val="000000"/>
              </w:rPr>
              <w:t>З(</w:t>
            </w:r>
            <w:proofErr w:type="gramEnd"/>
            <w:r w:rsidRPr="00C83D08">
              <w:rPr>
                <w:color w:val="000000"/>
              </w:rPr>
              <w:t>не  включая стоимость масла).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59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фильтро</w:t>
            </w:r>
            <w:proofErr w:type="gramStart"/>
            <w:r w:rsidRPr="00C83D08">
              <w:rPr>
                <w:color w:val="000000"/>
              </w:rPr>
              <w:t>в(</w:t>
            </w:r>
            <w:proofErr w:type="gramEnd"/>
            <w:r w:rsidRPr="00C83D08">
              <w:rPr>
                <w:color w:val="000000"/>
              </w:rPr>
              <w:t>не  включая стоимость фильтров).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ГР 2/3(не  включая стоимость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гидромотора</w:t>
            </w:r>
            <w:proofErr w:type="spellEnd"/>
            <w:r w:rsidRPr="00C83D08">
              <w:rPr>
                <w:color w:val="000000"/>
              </w:rPr>
              <w:t xml:space="preserve"> 303.112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гидронасоса 310.112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гидронасоса 310.56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гидронасоса 210.16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Диагностика гидросистемы.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5000" w:type="pct"/>
            <w:gridSpan w:val="6"/>
            <w:shd w:val="clear" w:color="auto" w:fill="auto"/>
            <w:noWrap/>
            <w:vAlign w:val="center"/>
            <w:hideMark/>
          </w:tcPr>
          <w:p w:rsidR="00AC32E7" w:rsidRPr="00C83D08" w:rsidRDefault="00AC32E7" w:rsidP="00AC32E7">
            <w:pPr>
              <w:spacing w:line="240" w:lineRule="auto"/>
              <w:ind w:firstLine="0"/>
              <w:rPr>
                <w:b/>
                <w:color w:val="000000"/>
              </w:rPr>
            </w:pPr>
            <w:r w:rsidRPr="00C83D08">
              <w:rPr>
                <w:b/>
                <w:color w:val="000000"/>
              </w:rPr>
              <w:t>Основные работы при ремонте механизмов узлов и гидравлики автоподъемников</w:t>
            </w: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Диагностика гидросистемы.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стрелы нижнего колена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стрелы среднего колена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69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верхнего колена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стрелы нижнего колен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стрелы решетчатого исполнения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опоры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опоры мачтовых подъемников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lastRenderedPageBreak/>
              <w:t>74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подъема верхнего колена мачтовых подъемников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гидрошарнира</w:t>
            </w:r>
            <w:proofErr w:type="spellEnd"/>
            <w:r w:rsidRPr="00C83D08">
              <w:rPr>
                <w:color w:val="000000"/>
              </w:rPr>
              <w:t xml:space="preserve"> с демонтажем, монтаж вкл. электрику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гидронасоса 210.20 (не включая стоимость насоса).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настройка клапана гидросистемы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колена стрелы коленчатого исполнения.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79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стрелы телескопического исполнения.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фильтра (не включая стоимость фильтра).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масла с промывкой </w:t>
            </w:r>
            <w:proofErr w:type="spellStart"/>
            <w:r w:rsidRPr="00C83D08">
              <w:rPr>
                <w:color w:val="000000"/>
              </w:rPr>
              <w:t>гидробака</w:t>
            </w:r>
            <w:proofErr w:type="spellEnd"/>
            <w:r w:rsidRPr="00C83D08">
              <w:rPr>
                <w:color w:val="000000"/>
              </w:rPr>
              <w:t xml:space="preserve"> 60л (не  включая стоимость масла).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гидрозамка</w:t>
            </w:r>
            <w:proofErr w:type="spellEnd"/>
            <w:r w:rsidRPr="00C83D08">
              <w:rPr>
                <w:color w:val="000000"/>
              </w:rPr>
              <w:t xml:space="preserve"> АГП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(замена уплотнений) </w:t>
            </w:r>
            <w:proofErr w:type="spellStart"/>
            <w:r w:rsidRPr="00C83D08">
              <w:rPr>
                <w:color w:val="000000"/>
              </w:rPr>
              <w:t>гидрораспределителя</w:t>
            </w:r>
            <w:proofErr w:type="spellEnd"/>
            <w:r w:rsidRPr="00C83D08">
              <w:rPr>
                <w:color w:val="000000"/>
              </w:rPr>
              <w:t xml:space="preserve"> Р-80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ВЕ-10, 64 (84, 44) (с учетом стоимости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ВЕ-10, 573 (574) (с учетом стоимости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ВМР 10 (с учетом стоимости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эл/</w:t>
            </w:r>
            <w:proofErr w:type="gramStart"/>
            <w:r w:rsidRPr="00C83D08">
              <w:rPr>
                <w:color w:val="000000"/>
              </w:rPr>
              <w:t>управляемого</w:t>
            </w:r>
            <w:proofErr w:type="gramEnd"/>
            <w:r w:rsidRPr="00C83D08">
              <w:rPr>
                <w:color w:val="000000"/>
              </w:rPr>
              <w:t xml:space="preserve"> </w:t>
            </w:r>
            <w:proofErr w:type="spellStart"/>
            <w:r w:rsidRPr="00C83D08">
              <w:rPr>
                <w:color w:val="000000"/>
              </w:rPr>
              <w:t>гидроклапана</w:t>
            </w:r>
            <w:proofErr w:type="spellEnd"/>
            <w:r w:rsidRPr="00C83D08">
              <w:rPr>
                <w:color w:val="000000"/>
              </w:rPr>
              <w:t xml:space="preserve"> для системы ОПГ.</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ПЕ-6. 64 (84, 44) (с учетом стоимости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89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гидрораспределителя</w:t>
            </w:r>
            <w:proofErr w:type="spellEnd"/>
            <w:r w:rsidRPr="00C83D08">
              <w:rPr>
                <w:color w:val="000000"/>
              </w:rPr>
              <w:t xml:space="preserve"> ПЕ-6. 573(574) (с учетом стоимости </w:t>
            </w:r>
            <w:proofErr w:type="spellStart"/>
            <w:r w:rsidRPr="00C83D08">
              <w:rPr>
                <w:color w:val="000000"/>
              </w:rPr>
              <w:t>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предохранительного клапана системы ориентации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кабеля по стреле подъемника свыше 22 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кабеля по стреле подъемника до 22 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кабеля по стреле ВС-22, АГП-22.04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системы ориентации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spellStart"/>
            <w:r w:rsidRPr="00C83D08">
              <w:rPr>
                <w:color w:val="000000"/>
              </w:rPr>
              <w:t>гидрозамка</w:t>
            </w:r>
            <w:proofErr w:type="spellEnd"/>
            <w:r w:rsidRPr="00C83D08">
              <w:rPr>
                <w:color w:val="000000"/>
              </w:rPr>
              <w:t xml:space="preserve"> подъемника типа АП, АПТ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пульта управления с заменой кнопок, джойстиков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Регулировка системы ориентации.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Настройка системы ограничения вылета стрелы.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99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телескопирования стрелы АГП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гидронасоса НЩ-32, НШ-50 не вкл. стоимость насоса.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Разборка и сборка стрелы ВС-22.</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гидроцилиндра телескопирования стрелы АПТ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Разборка и сборка стрелы решетчатого телескопического исполнения.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Демонтаж, монтаж </w:t>
            </w:r>
            <w:proofErr w:type="gramStart"/>
            <w:r w:rsidRPr="00C83D08">
              <w:rPr>
                <w:color w:val="000000"/>
              </w:rPr>
              <w:t>люльки</w:t>
            </w:r>
            <w:proofErr w:type="gramEnd"/>
            <w:r w:rsidRPr="00C83D08">
              <w:rPr>
                <w:color w:val="000000"/>
              </w:rPr>
              <w:t xml:space="preserve"> а/подъемника.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узла соединения с заменой вала, втулок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колена вышки МШТС.</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Регулировка натяжения троса одного колена.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теплоизоляции в люльке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109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троса следящей системы (не  включая стоимость троса).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lastRenderedPageBreak/>
              <w:t>110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устройства ограничения поворота платформы.</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Проведение статических и динамических испытаний.</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5000" w:type="pct"/>
            <w:gridSpan w:val="6"/>
            <w:shd w:val="clear" w:color="auto" w:fill="auto"/>
            <w:noWrap/>
            <w:vAlign w:val="center"/>
            <w:hideMark/>
          </w:tcPr>
          <w:p w:rsidR="00AC32E7" w:rsidRPr="00C83D08" w:rsidRDefault="00AC32E7" w:rsidP="00AC32E7">
            <w:pPr>
              <w:spacing w:line="240" w:lineRule="auto"/>
              <w:ind w:firstLine="0"/>
              <w:rPr>
                <w:b/>
                <w:color w:val="000000"/>
              </w:rPr>
            </w:pPr>
            <w:r w:rsidRPr="00C83D08">
              <w:rPr>
                <w:b/>
                <w:color w:val="000000"/>
              </w:rPr>
              <w:t>Работы по ремонту электрооборудования оборудования кранов и подъемников</w:t>
            </w: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кабеля и кабельной разводки на стреле автокрана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механизма выдвижения кабеля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механизма ограничения подъема крюка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габаритного фонаря на стреле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фары на стреле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струны для датчика длины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эл.</w:t>
            </w:r>
            <w:r>
              <w:rPr>
                <w:color w:val="000000"/>
              </w:rPr>
              <w:t xml:space="preserve"> </w:t>
            </w:r>
            <w:r w:rsidRPr="00C83D08">
              <w:rPr>
                <w:color w:val="000000"/>
              </w:rPr>
              <w:t>проводки в кабине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119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конечного выключателя. (1 шт.)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пульта управления в кабине крановщика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электрогидрораспределителя</w:t>
            </w:r>
            <w:proofErr w:type="spellEnd"/>
            <w:r w:rsidRPr="00C83D08">
              <w:rPr>
                <w:color w:val="000000"/>
              </w:rPr>
              <w:t xml:space="preserve"> (не  включая стоимость </w:t>
            </w:r>
            <w:proofErr w:type="spellStart"/>
            <w:r w:rsidRPr="00C83D08">
              <w:rPr>
                <w:color w:val="000000"/>
              </w:rPr>
              <w:t>электрогидрораспределителя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электрогидрораспределителя</w:t>
            </w:r>
            <w:proofErr w:type="spellEnd"/>
            <w:r w:rsidRPr="00C83D08">
              <w:rPr>
                <w:color w:val="000000"/>
              </w:rPr>
              <w:t xml:space="preserve">     Типа ГР-2-3 (со стоимостью распределителя).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Замена </w:t>
            </w:r>
            <w:proofErr w:type="spellStart"/>
            <w:r w:rsidRPr="00C83D08">
              <w:rPr>
                <w:color w:val="000000"/>
              </w:rPr>
              <w:t>электрогидрораспределителя</w:t>
            </w:r>
            <w:proofErr w:type="spellEnd"/>
            <w:r w:rsidRPr="00C83D08">
              <w:rPr>
                <w:color w:val="000000"/>
              </w:rPr>
              <w:t xml:space="preserve">  типа ВЕ</w:t>
            </w:r>
            <w:proofErr w:type="gramStart"/>
            <w:r w:rsidRPr="00C83D08">
              <w:rPr>
                <w:color w:val="000000"/>
              </w:rPr>
              <w:t>6</w:t>
            </w:r>
            <w:proofErr w:type="gramEnd"/>
            <w:r w:rsidRPr="00C83D08">
              <w:rPr>
                <w:color w:val="000000"/>
              </w:rPr>
              <w:t>(со стоимостью распределителя).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механизма привода ДУ</w:t>
            </w:r>
            <w:proofErr w:type="gramStart"/>
            <w:r w:rsidRPr="00C83D08">
              <w:rPr>
                <w:color w:val="000000"/>
              </w:rPr>
              <w:t>С(</w:t>
            </w:r>
            <w:proofErr w:type="gramEnd"/>
            <w:r w:rsidRPr="00C83D08">
              <w:rPr>
                <w:color w:val="000000"/>
              </w:rPr>
              <w:t>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фары на кабине крановщика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звукового сигнала на кабине крановщика.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vMerge w:val="restar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креномера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vMerge/>
            <w:vAlign w:val="center"/>
            <w:hideMark/>
          </w:tcPr>
          <w:p w:rsidR="00AC32E7" w:rsidRPr="00C83D08" w:rsidRDefault="00AC32E7" w:rsidP="00AC32E7">
            <w:pPr>
              <w:spacing w:line="240" w:lineRule="auto"/>
              <w:ind w:firstLine="0"/>
              <w:rPr>
                <w:color w:val="000000"/>
              </w:rPr>
            </w:pPr>
          </w:p>
        </w:tc>
        <w:tc>
          <w:tcPr>
            <w:tcW w:w="2853" w:type="pct"/>
            <w:shd w:val="clear" w:color="auto" w:fill="auto"/>
            <w:vAlign w:val="center"/>
            <w:hideMark/>
          </w:tcPr>
          <w:p w:rsidR="00AC32E7" w:rsidRPr="00C83D08" w:rsidRDefault="00AC32E7" w:rsidP="00AC32E7">
            <w:pPr>
              <w:spacing w:line="240" w:lineRule="auto"/>
              <w:ind w:firstLine="0"/>
              <w:jc w:val="right"/>
              <w:rPr>
                <w:color w:val="000000"/>
              </w:rPr>
            </w:pPr>
            <w:r w:rsidRPr="00C83D08">
              <w:rPr>
                <w:color w:val="000000"/>
              </w:rPr>
              <w:t>На шасси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vMerge/>
            <w:vAlign w:val="center"/>
            <w:hideMark/>
          </w:tcPr>
          <w:p w:rsidR="00AC32E7" w:rsidRPr="00C83D08" w:rsidRDefault="00AC32E7" w:rsidP="00AC32E7">
            <w:pPr>
              <w:spacing w:line="240" w:lineRule="auto"/>
              <w:ind w:firstLine="0"/>
              <w:rPr>
                <w:color w:val="000000"/>
              </w:rPr>
            </w:pPr>
          </w:p>
        </w:tc>
        <w:tc>
          <w:tcPr>
            <w:tcW w:w="2853" w:type="pct"/>
            <w:shd w:val="clear" w:color="auto" w:fill="auto"/>
            <w:vAlign w:val="center"/>
            <w:hideMark/>
          </w:tcPr>
          <w:p w:rsidR="00AC32E7" w:rsidRPr="00C83D08" w:rsidRDefault="00AC32E7" w:rsidP="00AC32E7">
            <w:pPr>
              <w:spacing w:line="240" w:lineRule="auto"/>
              <w:ind w:firstLine="0"/>
              <w:jc w:val="right"/>
              <w:rPr>
                <w:color w:val="000000"/>
              </w:rPr>
            </w:pPr>
            <w:r w:rsidRPr="00C83D08">
              <w:rPr>
                <w:color w:val="000000"/>
              </w:rPr>
              <w:t>В кабине крановщика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Ревизия (диагностика) </w:t>
            </w:r>
            <w:proofErr w:type="spellStart"/>
            <w:r w:rsidRPr="00C83D08">
              <w:rPr>
                <w:color w:val="000000"/>
              </w:rPr>
              <w:t>эл</w:t>
            </w:r>
            <w:proofErr w:type="gramStart"/>
            <w:r w:rsidRPr="00C83D08">
              <w:rPr>
                <w:color w:val="000000"/>
              </w:rPr>
              <w:t>.с</w:t>
            </w:r>
            <w:proofErr w:type="gramEnd"/>
            <w:r w:rsidRPr="00C83D08">
              <w:rPr>
                <w:color w:val="000000"/>
              </w:rPr>
              <w:t>хемы</w:t>
            </w:r>
            <w:proofErr w:type="spellEnd"/>
            <w:r w:rsidRPr="00C83D08">
              <w:rPr>
                <w:color w:val="000000"/>
              </w:rPr>
              <w:t xml:space="preserve"> а/крана .</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129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Ревизия (диагностика) </w:t>
            </w:r>
            <w:proofErr w:type="spellStart"/>
            <w:r w:rsidRPr="00C83D08">
              <w:rPr>
                <w:color w:val="000000"/>
              </w:rPr>
              <w:t>эл</w:t>
            </w:r>
            <w:proofErr w:type="gramStart"/>
            <w:r w:rsidRPr="00C83D08">
              <w:rPr>
                <w:color w:val="000000"/>
              </w:rPr>
              <w:t>.с</w:t>
            </w:r>
            <w:proofErr w:type="gramEnd"/>
            <w:r w:rsidRPr="00C83D08">
              <w:rPr>
                <w:color w:val="000000"/>
              </w:rPr>
              <w:t>хемы</w:t>
            </w:r>
            <w:proofErr w:type="spellEnd"/>
            <w:r w:rsidRPr="00C83D08">
              <w:rPr>
                <w:color w:val="000000"/>
              </w:rPr>
              <w:t xml:space="preserve"> а/крана с </w:t>
            </w:r>
            <w:proofErr w:type="spellStart"/>
            <w:r w:rsidRPr="00C83D08">
              <w:rPr>
                <w:color w:val="000000"/>
              </w:rPr>
              <w:t>безконтактными</w:t>
            </w:r>
            <w:proofErr w:type="spellEnd"/>
            <w:r w:rsidRPr="00C83D08">
              <w:rPr>
                <w:color w:val="000000"/>
              </w:rPr>
              <w:t xml:space="preserve"> КВ.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Установка </w:t>
            </w:r>
            <w:proofErr w:type="spellStart"/>
            <w:r w:rsidRPr="00C83D08">
              <w:rPr>
                <w:color w:val="000000"/>
              </w:rPr>
              <w:t>отопителя</w:t>
            </w:r>
            <w:proofErr w:type="spellEnd"/>
            <w:r w:rsidRPr="00C83D08">
              <w:rPr>
                <w:color w:val="000000"/>
              </w:rPr>
              <w:t xml:space="preserve"> ОВ-30 в кабине крановщика (без стоимости </w:t>
            </w:r>
            <w:proofErr w:type="spellStart"/>
            <w:r w:rsidRPr="00C83D08">
              <w:rPr>
                <w:color w:val="000000"/>
              </w:rPr>
              <w:t>отопителя</w:t>
            </w:r>
            <w:proofErr w:type="spell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Изготовление кронштейна под фару.</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Регулировка концевых выключателей в кабине крановщика (1 ед.).</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Диагностика приборов безопасности на предмет определения объема ремонтных работ (стендовая проверка приборов безопасности).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Монтаж-демонтаж приборов безопасности.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токосъемника (с заменой кабелей входных и выходных, заменой стойки крепления т/съемника)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Установка т/съемника (без стоимости </w:t>
            </w:r>
            <w:proofErr w:type="gramStart"/>
            <w:r w:rsidRPr="00C83D08">
              <w:rPr>
                <w:color w:val="000000"/>
              </w:rPr>
              <w:t>комплектующих</w:t>
            </w:r>
            <w:proofErr w:type="gram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кабельной разводки на а/кране от кабины водителя до токосъемника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блокировки опор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139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блокировки стрелы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Изготовление и установка пульта в люльке (2-х </w:t>
            </w:r>
            <w:proofErr w:type="gramStart"/>
            <w:r w:rsidRPr="00C83D08">
              <w:rPr>
                <w:color w:val="000000"/>
              </w:rPr>
              <w:t>кнопочный</w:t>
            </w:r>
            <w:proofErr w:type="gram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пульта в люльке (с электроуправлением)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lastRenderedPageBreak/>
              <w:t>142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Изготовление и установка пульта на поворотной части.</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пульта на поворотной части (с электроуправлением,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выносного пульта поворотной части (с электроуправлением,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кабельного барабана (без стоимости барабана).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Монтаж-демонтаж датчика нагрузки с подключением его в </w:t>
            </w:r>
            <w:proofErr w:type="gramStart"/>
            <w:r w:rsidRPr="00C83D08">
              <w:rPr>
                <w:color w:val="000000"/>
              </w:rPr>
              <w:t>схему</w:t>
            </w:r>
            <w:proofErr w:type="gramEnd"/>
            <w:r w:rsidRPr="00C83D08">
              <w:rPr>
                <w:color w:val="000000"/>
              </w:rPr>
              <w:t xml:space="preserve"> а/подъемника.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Проверка датчика нагрузки на стенде.</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разгрузочного Эл</w:t>
            </w:r>
            <w:proofErr w:type="gramStart"/>
            <w:r w:rsidRPr="00C83D08">
              <w:rPr>
                <w:color w:val="000000"/>
              </w:rPr>
              <w:t>.</w:t>
            </w:r>
            <w:proofErr w:type="gramEnd"/>
            <w:r w:rsidRPr="00C83D08">
              <w:rPr>
                <w:color w:val="000000"/>
              </w:rPr>
              <w:t xml:space="preserve"> </w:t>
            </w:r>
            <w:proofErr w:type="spellStart"/>
            <w:proofErr w:type="gramStart"/>
            <w:r w:rsidRPr="00C83D08">
              <w:rPr>
                <w:color w:val="000000"/>
              </w:rPr>
              <w:t>у</w:t>
            </w:r>
            <w:proofErr w:type="gramEnd"/>
            <w:r w:rsidRPr="00C83D08">
              <w:rPr>
                <w:color w:val="000000"/>
              </w:rPr>
              <w:t>правл</w:t>
            </w:r>
            <w:proofErr w:type="spellEnd"/>
            <w:r w:rsidRPr="00C83D08">
              <w:rPr>
                <w:color w:val="000000"/>
              </w:rPr>
              <w:t>. г/клапана.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149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Замена кабеля (16 жил) поворотной части (по стреле, с учетом стоимости кабеля 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теплоизоляции в люльке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Установка счетчика </w:t>
            </w:r>
            <w:proofErr w:type="spellStart"/>
            <w:r w:rsidRPr="00C83D08">
              <w:rPr>
                <w:color w:val="000000"/>
              </w:rPr>
              <w:t>моточасов</w:t>
            </w:r>
            <w:proofErr w:type="spellEnd"/>
            <w:r w:rsidRPr="00C83D08">
              <w:rPr>
                <w:color w:val="000000"/>
              </w:rPr>
              <w:t xml:space="preserve"> (без стоимости счетчика).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токосъемника (без стоимости токосъемника).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ограничения поворота платформы (со звуковым предупреждающим сигналом,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эл. </w:t>
            </w:r>
            <w:proofErr w:type="gramStart"/>
            <w:r w:rsidRPr="00C83D08">
              <w:rPr>
                <w:color w:val="000000"/>
              </w:rPr>
              <w:t>схемы</w:t>
            </w:r>
            <w:proofErr w:type="gramEnd"/>
            <w:r w:rsidRPr="00C83D08">
              <w:rPr>
                <w:color w:val="000000"/>
              </w:rPr>
              <w:t xml:space="preserve"> а/подъемника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Диагностика ПБ (выезд специалистов без учета т/расходов).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Обследование </w:t>
            </w:r>
            <w:proofErr w:type="gramStart"/>
            <w:r w:rsidRPr="00C83D08">
              <w:rPr>
                <w:color w:val="000000"/>
              </w:rPr>
              <w:t>м</w:t>
            </w:r>
            <w:proofErr w:type="gramEnd"/>
            <w:r w:rsidRPr="00C83D08">
              <w:rPr>
                <w:color w:val="000000"/>
              </w:rPr>
              <w:t>/крана на предмет восстановления эл. оборудования.</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Демонтаж, монтаж масляного бака.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Разборка-сборка настила.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159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Оформление карты ремонта.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160</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узла подвески люльки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161</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Установка датчика ОПГ  (включая стоимость датчика).</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162</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Установка системы защиты ОКМ на краны манипуляторы (без стоимости </w:t>
            </w:r>
            <w:proofErr w:type="gramStart"/>
            <w:r w:rsidRPr="00C83D08">
              <w:rPr>
                <w:color w:val="000000"/>
              </w:rPr>
              <w:t>комплектующих</w:t>
            </w:r>
            <w:proofErr w:type="gram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163</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системы блокировки телескопирования стрелы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164</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Ремонт </w:t>
            </w:r>
            <w:proofErr w:type="gramStart"/>
            <w:r w:rsidRPr="00C83D08">
              <w:rPr>
                <w:color w:val="000000"/>
              </w:rPr>
              <w:t>г</w:t>
            </w:r>
            <w:proofErr w:type="gramEnd"/>
            <w:r w:rsidRPr="00C83D08">
              <w:rPr>
                <w:color w:val="000000"/>
              </w:rPr>
              <w:t>/системы ограничителя поворота платформы (с учетом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5000" w:type="pct"/>
            <w:gridSpan w:val="6"/>
            <w:shd w:val="clear" w:color="auto" w:fill="auto"/>
            <w:noWrap/>
            <w:vAlign w:val="center"/>
            <w:hideMark/>
          </w:tcPr>
          <w:p w:rsidR="00AC32E7" w:rsidRPr="00C83D08" w:rsidRDefault="00AC32E7" w:rsidP="00AC32E7">
            <w:pPr>
              <w:spacing w:line="240" w:lineRule="auto"/>
              <w:ind w:firstLine="0"/>
              <w:rPr>
                <w:b/>
                <w:color w:val="000000"/>
              </w:rPr>
            </w:pPr>
            <w:r w:rsidRPr="00C83D08">
              <w:rPr>
                <w:b/>
                <w:color w:val="000000"/>
              </w:rPr>
              <w:t>Лакокрасочные работы</w:t>
            </w: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165</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Покраска крановой установки типа КС-2561, КС-3577, КС-35715 и т.п. (с учетом стоимости материалов, без учета разборки/сборки узлов) за 1 н/</w:t>
            </w:r>
            <w:proofErr w:type="gramStart"/>
            <w:r w:rsidRPr="00C83D08">
              <w:rPr>
                <w:color w:val="000000"/>
              </w:rPr>
              <w:t>ч</w:t>
            </w:r>
            <w:proofErr w:type="gramEnd"/>
            <w:r w:rsidRPr="00C83D08">
              <w:rPr>
                <w:color w:val="000000"/>
              </w:rPr>
              <w:t>.</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166</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 xml:space="preserve">Покраска крановой установки типа КС-4562, КС-45721, КС-55732 и </w:t>
            </w:r>
            <w:proofErr w:type="spellStart"/>
            <w:r w:rsidRPr="00C83D08">
              <w:rPr>
                <w:color w:val="000000"/>
              </w:rPr>
              <w:t>т</w:t>
            </w:r>
            <w:proofErr w:type="gramStart"/>
            <w:r w:rsidRPr="00C83D08">
              <w:rPr>
                <w:color w:val="000000"/>
              </w:rPr>
              <w:t>.п</w:t>
            </w:r>
            <w:proofErr w:type="spellEnd"/>
            <w:proofErr w:type="gramEnd"/>
            <w:r w:rsidRPr="00C83D08">
              <w:rPr>
                <w:color w:val="000000"/>
              </w:rPr>
              <w:t xml:space="preserve"> (с учетом стоимости материалов, без учета разборки/сборки узлов) за 1 н/ч.</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167</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Покраска установки подъемников (с учетом стоимости материалов, без учета разборки/сборки узлов) за</w:t>
            </w:r>
            <w:proofErr w:type="gramStart"/>
            <w:r w:rsidRPr="00C83D08">
              <w:rPr>
                <w:color w:val="000000"/>
              </w:rPr>
              <w:t>1</w:t>
            </w:r>
            <w:proofErr w:type="gramEnd"/>
            <w:r w:rsidRPr="00C83D08">
              <w:rPr>
                <w:color w:val="000000"/>
              </w:rPr>
              <w:t xml:space="preserve"> н/ч.</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5000" w:type="pct"/>
            <w:gridSpan w:val="6"/>
            <w:shd w:val="clear" w:color="auto" w:fill="auto"/>
            <w:noWrap/>
            <w:vAlign w:val="center"/>
            <w:hideMark/>
          </w:tcPr>
          <w:p w:rsidR="00AC32E7" w:rsidRPr="00C83D08" w:rsidRDefault="00AC32E7" w:rsidP="00AC32E7">
            <w:pPr>
              <w:spacing w:line="240" w:lineRule="auto"/>
              <w:ind w:firstLine="0"/>
              <w:rPr>
                <w:b/>
                <w:color w:val="000000"/>
              </w:rPr>
            </w:pPr>
            <w:r w:rsidRPr="00C83D08">
              <w:rPr>
                <w:b/>
                <w:color w:val="000000"/>
              </w:rPr>
              <w:t>Сварочные работы</w:t>
            </w: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168</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Ремонт сварного соединения,</w:t>
            </w:r>
            <w:r w:rsidR="00CC45ED">
              <w:rPr>
                <w:color w:val="000000"/>
              </w:rPr>
              <w:t xml:space="preserve"> </w:t>
            </w:r>
            <w:bookmarkStart w:id="909" w:name="_GoBack"/>
            <w:bookmarkEnd w:id="909"/>
            <w:r w:rsidRPr="00C83D08">
              <w:rPr>
                <w:color w:val="000000"/>
              </w:rPr>
              <w:t>н/</w:t>
            </w:r>
            <w:proofErr w:type="gramStart"/>
            <w:r w:rsidRPr="00C83D08">
              <w:rPr>
                <w:color w:val="000000"/>
              </w:rPr>
              <w:t>ч</w:t>
            </w:r>
            <w:proofErr w:type="gramEnd"/>
            <w:r w:rsidRPr="00C83D08">
              <w:rPr>
                <w:color w:val="000000"/>
              </w:rPr>
              <w:t xml:space="preserve"> (без учета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r w:rsidR="00AC32E7" w:rsidRPr="00C83D08" w:rsidTr="00AC32E7">
        <w:tc>
          <w:tcPr>
            <w:tcW w:w="312" w:type="pct"/>
            <w:shd w:val="clear" w:color="auto" w:fill="auto"/>
            <w:noWrap/>
            <w:vAlign w:val="center"/>
            <w:hideMark/>
          </w:tcPr>
          <w:p w:rsidR="00AC32E7" w:rsidRPr="00C83D08" w:rsidRDefault="00AC32E7" w:rsidP="00AC32E7">
            <w:pPr>
              <w:spacing w:line="240" w:lineRule="auto"/>
              <w:ind w:firstLine="0"/>
              <w:jc w:val="center"/>
              <w:rPr>
                <w:color w:val="000000"/>
              </w:rPr>
            </w:pPr>
            <w:r w:rsidRPr="00C83D08">
              <w:rPr>
                <w:color w:val="000000"/>
              </w:rPr>
              <w:t>169</w:t>
            </w:r>
          </w:p>
        </w:tc>
        <w:tc>
          <w:tcPr>
            <w:tcW w:w="2853" w:type="pct"/>
            <w:shd w:val="clear" w:color="auto" w:fill="auto"/>
            <w:vAlign w:val="center"/>
            <w:hideMark/>
          </w:tcPr>
          <w:p w:rsidR="00AC32E7" w:rsidRPr="00C83D08" w:rsidRDefault="00AC32E7" w:rsidP="00AC32E7">
            <w:pPr>
              <w:spacing w:line="240" w:lineRule="auto"/>
              <w:ind w:firstLine="0"/>
              <w:rPr>
                <w:color w:val="000000"/>
              </w:rPr>
            </w:pPr>
            <w:r w:rsidRPr="00C83D08">
              <w:rPr>
                <w:color w:val="000000"/>
              </w:rPr>
              <w:t>Сварочные работы, н/</w:t>
            </w:r>
            <w:proofErr w:type="gramStart"/>
            <w:r w:rsidRPr="00C83D08">
              <w:rPr>
                <w:color w:val="000000"/>
              </w:rPr>
              <w:t>ч(</w:t>
            </w:r>
            <w:proofErr w:type="gramEnd"/>
            <w:r w:rsidRPr="00C83D08">
              <w:rPr>
                <w:color w:val="000000"/>
              </w:rPr>
              <w:t>без учета  стоимости материалов).</w:t>
            </w:r>
          </w:p>
        </w:tc>
        <w:tc>
          <w:tcPr>
            <w:tcW w:w="448" w:type="pct"/>
            <w:shd w:val="clear" w:color="auto" w:fill="auto"/>
            <w:noWrap/>
            <w:vAlign w:val="center"/>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58" w:type="pct"/>
          </w:tcPr>
          <w:p w:rsidR="00AC32E7" w:rsidRPr="00C83D08" w:rsidRDefault="00AC32E7" w:rsidP="00AC32E7">
            <w:pPr>
              <w:spacing w:line="240" w:lineRule="auto"/>
              <w:ind w:firstLine="0"/>
              <w:jc w:val="right"/>
              <w:rPr>
                <w:color w:val="000000"/>
              </w:rPr>
            </w:pPr>
          </w:p>
        </w:tc>
        <w:tc>
          <w:tcPr>
            <w:tcW w:w="471" w:type="pct"/>
          </w:tcPr>
          <w:p w:rsidR="00AC32E7" w:rsidRPr="00C83D08" w:rsidRDefault="00AC32E7" w:rsidP="00AC32E7">
            <w:pPr>
              <w:spacing w:line="240" w:lineRule="auto"/>
              <w:ind w:firstLine="0"/>
              <w:jc w:val="right"/>
              <w:rPr>
                <w:color w:val="000000"/>
              </w:rPr>
            </w:pPr>
          </w:p>
        </w:tc>
      </w:tr>
    </w:tbl>
    <w:p w:rsidR="00AC32E7" w:rsidRDefault="00AC32E7" w:rsidP="00C0057F">
      <w:pPr>
        <w:spacing w:line="240" w:lineRule="auto"/>
        <w:ind w:firstLine="0"/>
        <w:rPr>
          <w:color w:val="000000"/>
          <w:sz w:val="24"/>
          <w:szCs w:val="24"/>
        </w:rPr>
      </w:pPr>
    </w:p>
    <w:p w:rsidR="00AC32E7" w:rsidRDefault="00AC32E7" w:rsidP="00C0057F">
      <w:pPr>
        <w:spacing w:line="240" w:lineRule="auto"/>
        <w:ind w:firstLine="0"/>
        <w:rPr>
          <w:color w:val="000000"/>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pStyle w:val="3"/>
        <w:rPr>
          <w:szCs w:val="24"/>
        </w:rPr>
        <w:sectPr w:rsidR="00E11720" w:rsidSect="004F4D80">
          <w:pgSz w:w="16838" w:h="11906" w:orient="landscape" w:code="9"/>
          <w:pgMar w:top="1134" w:right="680" w:bottom="567" w:left="539" w:header="680" w:footer="278" w:gutter="0"/>
          <w:cols w:space="708"/>
          <w:titlePg/>
          <w:docGrid w:linePitch="360"/>
        </w:sectPr>
      </w:pPr>
      <w:bookmarkStart w:id="910" w:name="_Toc176765534"/>
      <w:bookmarkStart w:id="911" w:name="_Toc198979983"/>
      <w:bookmarkStart w:id="912" w:name="_Toc217466315"/>
      <w:bookmarkStart w:id="913" w:name="_Toc217702856"/>
      <w:bookmarkStart w:id="914" w:name="_Toc233601974"/>
      <w:bookmarkStart w:id="915" w:name="_Toc263343460"/>
      <w:bookmarkStart w:id="916" w:name="_Toc439170677"/>
      <w:bookmarkStart w:id="917" w:name="_Toc439172779"/>
      <w:bookmarkStart w:id="918" w:name="_Toc439173223"/>
      <w:bookmarkStart w:id="919" w:name="_Toc439238219"/>
      <w:bookmarkStart w:id="920" w:name="_Toc439252767"/>
      <w:bookmarkStart w:id="921" w:name="_Toc439323741"/>
      <w:bookmarkStart w:id="922" w:name="_Toc440361375"/>
      <w:bookmarkStart w:id="923" w:name="_Toc440376130"/>
      <w:bookmarkStart w:id="924" w:name="_Toc440376257"/>
      <w:bookmarkStart w:id="925" w:name="_Toc440382515"/>
      <w:bookmarkStart w:id="926" w:name="_Toc440447185"/>
      <w:bookmarkStart w:id="927" w:name="_Toc440620865"/>
      <w:bookmarkStart w:id="928" w:name="_Toc440631500"/>
      <w:bookmarkStart w:id="929" w:name="_Toc440875739"/>
      <w:bookmarkStart w:id="930" w:name="_Toc441131763"/>
      <w:bookmarkStart w:id="931" w:name="_Toc465865206"/>
      <w:bookmarkStart w:id="932" w:name="_Toc468976352"/>
      <w:bookmarkStart w:id="933" w:name="_Toc469483081"/>
      <w:bookmarkStart w:id="934" w:name="_Toc471897565"/>
    </w:p>
    <w:p w:rsidR="004F4D80" w:rsidRPr="00C236C0" w:rsidRDefault="004F4D80" w:rsidP="004F4D80">
      <w:pPr>
        <w:pStyle w:val="3"/>
        <w:rPr>
          <w:szCs w:val="24"/>
        </w:rPr>
      </w:pPr>
      <w:r w:rsidRPr="00C236C0">
        <w:rPr>
          <w:szCs w:val="24"/>
        </w:rPr>
        <w:lastRenderedPageBreak/>
        <w:t>Инструкции по заполнению</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w:t>
      </w:r>
      <w:r w:rsidR="001A0445">
        <w:rPr>
          <w:sz w:val="24"/>
          <w:szCs w:val="24"/>
        </w:rPr>
        <w:t xml:space="preserve"> </w:t>
      </w:r>
      <w:r w:rsidRPr="00C6085D">
        <w:rPr>
          <w:sz w:val="24"/>
          <w:szCs w:val="24"/>
        </w:rPr>
        <w:t xml:space="preserve">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E11720">
          <w:pgSz w:w="11906" w:h="16838" w:code="9"/>
          <w:pgMar w:top="680" w:right="567" w:bottom="539" w:left="1134" w:header="680" w:footer="278" w:gutter="0"/>
          <w:cols w:space="708"/>
          <w:titlePg/>
          <w:docGrid w:linePitch="360"/>
        </w:sectPr>
      </w:pPr>
      <w:bookmarkStart w:id="935" w:name="_Ref86826666"/>
      <w:bookmarkStart w:id="936" w:name="_Toc90385112"/>
      <w:bookmarkStart w:id="937" w:name="_Toc98253925"/>
      <w:bookmarkStart w:id="938" w:name="_Toc165173853"/>
      <w:bookmarkStart w:id="939"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0" w:name="_Ref440537086"/>
      <w:bookmarkStart w:id="941"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5"/>
      <w:bookmarkEnd w:id="936"/>
      <w:bookmarkEnd w:id="937"/>
      <w:bookmarkEnd w:id="938"/>
      <w:bookmarkEnd w:id="939"/>
      <w:bookmarkEnd w:id="940"/>
      <w:bookmarkEnd w:id="941"/>
    </w:p>
    <w:p w:rsidR="004F4D80" w:rsidRPr="00C236C0" w:rsidRDefault="004F4D80" w:rsidP="004F4D80">
      <w:pPr>
        <w:pStyle w:val="3"/>
        <w:rPr>
          <w:szCs w:val="24"/>
        </w:rPr>
      </w:pPr>
      <w:bookmarkStart w:id="942" w:name="_Toc90385113"/>
      <w:bookmarkStart w:id="943" w:name="_Toc98253926"/>
      <w:bookmarkStart w:id="944" w:name="_Toc157248180"/>
      <w:bookmarkStart w:id="945" w:name="_Toc157496549"/>
      <w:bookmarkStart w:id="946" w:name="_Toc158206088"/>
      <w:bookmarkStart w:id="947" w:name="_Toc164057773"/>
      <w:bookmarkStart w:id="948" w:name="_Toc164137123"/>
      <w:bookmarkStart w:id="949" w:name="_Toc164161283"/>
      <w:bookmarkStart w:id="950" w:name="_Toc165173854"/>
      <w:bookmarkStart w:id="951" w:name="_Ref193690005"/>
      <w:bookmarkStart w:id="952" w:name="_Toc439170679"/>
      <w:bookmarkStart w:id="953" w:name="_Toc439172781"/>
      <w:bookmarkStart w:id="954" w:name="_Toc439173225"/>
      <w:bookmarkStart w:id="955" w:name="_Toc439238221"/>
      <w:bookmarkStart w:id="956" w:name="_Toc439252769"/>
      <w:bookmarkStart w:id="957" w:name="_Toc439323743"/>
      <w:bookmarkStart w:id="958" w:name="_Toc440361377"/>
      <w:bookmarkStart w:id="959" w:name="_Toc440376132"/>
      <w:bookmarkStart w:id="960" w:name="_Toc440376259"/>
      <w:bookmarkStart w:id="961" w:name="_Toc440382517"/>
      <w:bookmarkStart w:id="962" w:name="_Toc440447187"/>
      <w:bookmarkStart w:id="963" w:name="_Toc440620867"/>
      <w:bookmarkStart w:id="964" w:name="_Toc440631502"/>
      <w:bookmarkStart w:id="965" w:name="_Toc440875741"/>
      <w:bookmarkStart w:id="966" w:name="_Toc441131765"/>
      <w:bookmarkStart w:id="967" w:name="_Toc465865208"/>
      <w:bookmarkStart w:id="968" w:name="_Toc468976354"/>
      <w:bookmarkStart w:id="969" w:name="_Toc469483083"/>
      <w:bookmarkStart w:id="970" w:name="_Toc471897567"/>
      <w:r w:rsidRPr="00C236C0">
        <w:rPr>
          <w:szCs w:val="24"/>
        </w:rPr>
        <w:t xml:space="preserve">Форма </w:t>
      </w:r>
      <w:bookmarkEnd w:id="942"/>
      <w:bookmarkEnd w:id="943"/>
      <w:bookmarkEnd w:id="944"/>
      <w:bookmarkEnd w:id="945"/>
      <w:bookmarkEnd w:id="946"/>
      <w:bookmarkEnd w:id="947"/>
      <w:bookmarkEnd w:id="948"/>
      <w:bookmarkEnd w:id="949"/>
      <w:bookmarkEnd w:id="950"/>
      <w:bookmarkEnd w:id="951"/>
      <w:r w:rsidRPr="00C236C0">
        <w:rPr>
          <w:szCs w:val="24"/>
        </w:rPr>
        <w:t>технического предложения</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1" w:name="_Ref55335818"/>
      <w:bookmarkStart w:id="972" w:name="_Ref55336334"/>
      <w:bookmarkStart w:id="973" w:name="_Toc57314673"/>
      <w:bookmarkStart w:id="974" w:name="_Toc69728987"/>
      <w:bookmarkStart w:id="975" w:name="_Toc98253928"/>
      <w:bookmarkStart w:id="976" w:name="_Toc165173856"/>
      <w:bookmarkStart w:id="977" w:name="_Ref194749150"/>
      <w:bookmarkStart w:id="978" w:name="_Ref194750368"/>
      <w:bookmarkStart w:id="979" w:name="_Ref89649494"/>
      <w:bookmarkStart w:id="98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12BD9">
        <w:rPr>
          <w:i/>
          <w:color w:val="000000"/>
        </w:rPr>
        <w:fldChar w:fldCharType="begin"/>
      </w:r>
      <w:r w:rsidR="00EA3F63">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4915"/>
        <w:gridCol w:w="4460"/>
      </w:tblGrid>
      <w:tr w:rsidR="00BF03C9" w:rsidTr="00BF03C9">
        <w:tc>
          <w:tcPr>
            <w:tcW w:w="502"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w:t>
            </w:r>
          </w:p>
          <w:p w:rsidR="00BF03C9" w:rsidRDefault="00BF03C9">
            <w:pPr>
              <w:spacing w:line="240" w:lineRule="auto"/>
              <w:ind w:firstLine="0"/>
              <w:jc w:val="center"/>
              <w:rPr>
                <w:sz w:val="24"/>
                <w:szCs w:val="24"/>
              </w:rPr>
            </w:pPr>
            <w:proofErr w:type="gramStart"/>
            <w:r>
              <w:rPr>
                <w:sz w:val="24"/>
                <w:szCs w:val="24"/>
              </w:rPr>
              <w:t>п</w:t>
            </w:r>
            <w:proofErr w:type="gramEnd"/>
            <w:r>
              <w:rPr>
                <w:sz w:val="24"/>
                <w:szCs w:val="24"/>
              </w:rPr>
              <w:t>/п</w:t>
            </w:r>
          </w:p>
        </w:tc>
        <w:tc>
          <w:tcPr>
            <w:tcW w:w="2358"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Требования Заказчика</w:t>
            </w:r>
          </w:p>
        </w:tc>
        <w:tc>
          <w:tcPr>
            <w:tcW w:w="2140" w:type="pct"/>
            <w:tcBorders>
              <w:top w:val="single" w:sz="4" w:space="0" w:color="auto"/>
              <w:left w:val="single" w:sz="4" w:space="0" w:color="auto"/>
              <w:bottom w:val="single" w:sz="4" w:space="0" w:color="auto"/>
              <w:right w:val="single" w:sz="4" w:space="0" w:color="auto"/>
            </w:tcBorders>
            <w:vAlign w:val="center"/>
            <w:hideMark/>
          </w:tcPr>
          <w:p w:rsidR="00BF03C9" w:rsidRDefault="00BF03C9">
            <w:pPr>
              <w:spacing w:line="240" w:lineRule="auto"/>
              <w:ind w:firstLine="0"/>
              <w:jc w:val="center"/>
              <w:rPr>
                <w:sz w:val="24"/>
                <w:szCs w:val="24"/>
              </w:rPr>
            </w:pPr>
            <w:r>
              <w:rPr>
                <w:sz w:val="24"/>
                <w:szCs w:val="24"/>
              </w:rPr>
              <w:t>Предложения Участника</w:t>
            </w: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1</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2</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3</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r w:rsidR="00BF03C9" w:rsidTr="00BF03C9">
        <w:tc>
          <w:tcPr>
            <w:tcW w:w="502" w:type="pct"/>
            <w:tcBorders>
              <w:top w:val="single" w:sz="4" w:space="0" w:color="auto"/>
              <w:left w:val="single" w:sz="4" w:space="0" w:color="auto"/>
              <w:bottom w:val="single" w:sz="4" w:space="0" w:color="auto"/>
              <w:right w:val="single" w:sz="4" w:space="0" w:color="auto"/>
            </w:tcBorders>
            <w:vAlign w:val="center"/>
          </w:tcPr>
          <w:p w:rsidR="00BF03C9" w:rsidRDefault="00BF03C9">
            <w:pPr>
              <w:spacing w:line="240" w:lineRule="auto"/>
              <w:ind w:firstLine="0"/>
              <w:jc w:val="center"/>
              <w:rPr>
                <w:sz w:val="24"/>
                <w:szCs w:val="24"/>
              </w:rPr>
            </w:pPr>
            <w:r>
              <w:rPr>
                <w:sz w:val="24"/>
                <w:szCs w:val="24"/>
              </w:rPr>
              <w:t>…</w:t>
            </w:r>
          </w:p>
        </w:tc>
        <w:tc>
          <w:tcPr>
            <w:tcW w:w="2358"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c>
          <w:tcPr>
            <w:tcW w:w="2140" w:type="pct"/>
            <w:tcBorders>
              <w:top w:val="single" w:sz="4" w:space="0" w:color="auto"/>
              <w:left w:val="single" w:sz="4" w:space="0" w:color="auto"/>
              <w:bottom w:val="single" w:sz="4" w:space="0" w:color="auto"/>
              <w:right w:val="single" w:sz="4" w:space="0" w:color="auto"/>
            </w:tcBorders>
          </w:tcPr>
          <w:p w:rsidR="00BF03C9" w:rsidRDefault="00BF03C9">
            <w:pPr>
              <w:spacing w:line="240" w:lineRule="auto"/>
              <w:ind w:firstLine="0"/>
              <w:rPr>
                <w:sz w:val="24"/>
                <w:szCs w:val="24"/>
              </w:rPr>
            </w:pPr>
          </w:p>
        </w:tc>
      </w:tr>
    </w:tbl>
    <w:p w:rsidR="00E11720" w:rsidRDefault="00E11720" w:rsidP="00216499">
      <w:pPr>
        <w:spacing w:line="240" w:lineRule="auto"/>
        <w:ind w:firstLine="0"/>
      </w:pPr>
    </w:p>
    <w:p w:rsidR="00E11720" w:rsidRDefault="00E11720" w:rsidP="00E11720">
      <w:pPr>
        <w:spacing w:line="240" w:lineRule="auto"/>
      </w:pPr>
      <w:r>
        <w:t>Гарантия на выполняемые работы: ________________________________________________.</w:t>
      </w:r>
    </w:p>
    <w:p w:rsidR="00E11720" w:rsidRDefault="00E11720" w:rsidP="00EA3F63"/>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00216499">
        <w:t>: _____________________________________________.</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w:t>
      </w:r>
      <w:r w:rsidR="001A0445">
        <w:rPr>
          <w:i/>
          <w:color w:val="000000"/>
        </w:rPr>
        <w:t xml:space="preserve"> </w:t>
      </w:r>
      <w:r w:rsidRPr="00843BBD">
        <w:rPr>
          <w:i/>
          <w:color w:val="000000"/>
        </w:rPr>
        <w:t xml:space="preserve">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812BD9">
        <w:rPr>
          <w:i/>
          <w:color w:val="000000"/>
        </w:rPr>
        <w:fldChar w:fldCharType="begin"/>
      </w:r>
      <w:r>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spacing w:line="240" w:lineRule="auto"/>
        <w:rPr>
          <w:sz w:val="24"/>
          <w:szCs w:val="24"/>
        </w:rPr>
        <w:sectPr w:rsidR="00E11720" w:rsidSect="00BF03C9">
          <w:pgSz w:w="11906" w:h="16838" w:code="9"/>
          <w:pgMar w:top="539" w:right="1134" w:bottom="680" w:left="567" w:header="680" w:footer="278" w:gutter="0"/>
          <w:cols w:space="708"/>
          <w:titlePg/>
          <w:docGrid w:linePitch="360"/>
        </w:sectPr>
      </w:pPr>
    </w:p>
    <w:p w:rsidR="004F4D80" w:rsidRPr="00C236C0" w:rsidRDefault="004F4D80" w:rsidP="00C236C0">
      <w:pPr>
        <w:pStyle w:val="3"/>
        <w:rPr>
          <w:szCs w:val="24"/>
        </w:rPr>
      </w:pPr>
      <w:bookmarkStart w:id="981" w:name="_Toc176765537"/>
      <w:bookmarkStart w:id="982" w:name="_Toc198979986"/>
      <w:bookmarkStart w:id="983" w:name="_Toc217466321"/>
      <w:bookmarkStart w:id="984" w:name="_Toc217702859"/>
      <w:bookmarkStart w:id="985" w:name="_Toc233601977"/>
      <w:bookmarkStart w:id="986" w:name="_Toc263343463"/>
      <w:bookmarkStart w:id="987" w:name="_Toc439170680"/>
      <w:bookmarkStart w:id="988" w:name="_Toc439172782"/>
      <w:bookmarkStart w:id="989" w:name="_Toc439173226"/>
      <w:bookmarkStart w:id="990" w:name="_Toc439238222"/>
      <w:bookmarkStart w:id="991" w:name="_Toc439252770"/>
      <w:bookmarkStart w:id="992" w:name="_Toc439323744"/>
      <w:bookmarkStart w:id="993" w:name="_Toc440361378"/>
      <w:bookmarkStart w:id="994" w:name="_Toc440376133"/>
      <w:bookmarkStart w:id="995" w:name="_Toc440376260"/>
      <w:bookmarkStart w:id="996" w:name="_Toc440382518"/>
      <w:bookmarkStart w:id="997" w:name="_Toc440447188"/>
      <w:bookmarkStart w:id="998" w:name="_Toc440620868"/>
      <w:bookmarkStart w:id="999" w:name="_Toc440631503"/>
      <w:bookmarkStart w:id="1000" w:name="_Toc440875742"/>
      <w:bookmarkStart w:id="1001" w:name="_Toc441131766"/>
      <w:bookmarkStart w:id="1002" w:name="_Toc465865209"/>
      <w:bookmarkStart w:id="1003" w:name="_Toc468976355"/>
      <w:bookmarkStart w:id="1004" w:name="_Toc469483084"/>
      <w:bookmarkStart w:id="1005" w:name="_Toc471897568"/>
      <w:r w:rsidRPr="00C236C0">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sz w:val="24"/>
          <w:szCs w:val="24"/>
        </w:rPr>
        <w:fldChar w:fldCharType="begin"/>
      </w:r>
      <w:r w:rsidR="00DA1BA0">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7" w:name="_Toc423423670"/>
      <w:bookmarkStart w:id="1008" w:name="_Ref440271036"/>
      <w:bookmarkStart w:id="1009" w:name="_Ref440274366"/>
      <w:bookmarkStart w:id="1010" w:name="_Ref440274902"/>
      <w:bookmarkStart w:id="1011" w:name="_Ref440284947"/>
      <w:bookmarkStart w:id="1012" w:name="_Ref440361140"/>
      <w:bookmarkStart w:id="1013"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1"/>
      <w:bookmarkEnd w:id="972"/>
      <w:bookmarkEnd w:id="973"/>
      <w:bookmarkEnd w:id="974"/>
      <w:bookmarkEnd w:id="975"/>
      <w:bookmarkEnd w:id="976"/>
      <w:bookmarkEnd w:id="977"/>
      <w:bookmarkEnd w:id="978"/>
      <w:bookmarkEnd w:id="1006"/>
      <w:bookmarkEnd w:id="1007"/>
      <w:bookmarkEnd w:id="1008"/>
      <w:bookmarkEnd w:id="1009"/>
      <w:bookmarkEnd w:id="1010"/>
      <w:bookmarkEnd w:id="1011"/>
      <w:bookmarkEnd w:id="1012"/>
      <w:bookmarkEnd w:id="1013"/>
    </w:p>
    <w:p w:rsidR="004F4D80" w:rsidRPr="00F647F7" w:rsidRDefault="004F4D80" w:rsidP="004F4D80">
      <w:pPr>
        <w:pStyle w:val="3"/>
        <w:rPr>
          <w:b w:val="0"/>
          <w:szCs w:val="24"/>
        </w:rPr>
      </w:pPr>
      <w:bookmarkStart w:id="1014" w:name="_Toc98253929"/>
      <w:bookmarkStart w:id="1015" w:name="_Toc157248183"/>
      <w:bookmarkStart w:id="1016" w:name="_Toc157496552"/>
      <w:bookmarkStart w:id="1017" w:name="_Toc158206091"/>
      <w:bookmarkStart w:id="1018" w:name="_Toc164057776"/>
      <w:bookmarkStart w:id="1019" w:name="_Toc164137126"/>
      <w:bookmarkStart w:id="1020" w:name="_Toc164161286"/>
      <w:bookmarkStart w:id="1021" w:name="_Toc165173857"/>
      <w:bookmarkStart w:id="1022" w:name="_Toc439170682"/>
      <w:bookmarkStart w:id="1023" w:name="_Toc439172784"/>
      <w:bookmarkStart w:id="1024" w:name="_Toc439173228"/>
      <w:bookmarkStart w:id="1025" w:name="_Toc439238224"/>
      <w:bookmarkStart w:id="1026" w:name="_Toc439252772"/>
      <w:bookmarkStart w:id="1027" w:name="_Toc439323746"/>
      <w:bookmarkStart w:id="1028" w:name="_Toc440361380"/>
      <w:bookmarkStart w:id="1029" w:name="_Toc440376135"/>
      <w:bookmarkStart w:id="1030" w:name="_Toc440376262"/>
      <w:bookmarkStart w:id="1031" w:name="_Toc440382520"/>
      <w:bookmarkStart w:id="1032" w:name="_Toc440447190"/>
      <w:bookmarkStart w:id="1033" w:name="_Toc440620870"/>
      <w:bookmarkStart w:id="1034" w:name="_Toc440631505"/>
      <w:bookmarkStart w:id="1035" w:name="_Toc440875744"/>
      <w:bookmarkStart w:id="1036" w:name="_Toc441131768"/>
      <w:bookmarkStart w:id="1037" w:name="_Toc465865211"/>
      <w:bookmarkStart w:id="1038" w:name="_Toc468976357"/>
      <w:bookmarkStart w:id="1039" w:name="_Toc469483086"/>
      <w:bookmarkStart w:id="1040" w:name="_Toc471897570"/>
      <w:r w:rsidRPr="00F647F7">
        <w:rPr>
          <w:b w:val="0"/>
          <w:szCs w:val="24"/>
        </w:rPr>
        <w:t xml:space="preserve">Форма </w:t>
      </w:r>
      <w:bookmarkEnd w:id="1014"/>
      <w:r w:rsidRPr="00F647F7">
        <w:rPr>
          <w:b w:val="0"/>
          <w:szCs w:val="24"/>
        </w:rPr>
        <w:t xml:space="preserve">графика </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C22199">
        <w:rPr>
          <w:b w:val="0"/>
          <w:szCs w:val="24"/>
        </w:rPr>
        <w:t>выполнения работ</w:t>
      </w:r>
      <w:bookmarkEnd w:id="1033"/>
      <w:bookmarkEnd w:id="1034"/>
      <w:bookmarkEnd w:id="1035"/>
      <w:bookmarkEnd w:id="1036"/>
      <w:bookmarkEnd w:id="1037"/>
      <w:bookmarkEnd w:id="1038"/>
      <w:bookmarkEnd w:id="1039"/>
      <w:bookmarkEnd w:id="10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1590"/>
        <w:gridCol w:w="922"/>
        <w:gridCol w:w="922"/>
        <w:gridCol w:w="921"/>
        <w:gridCol w:w="919"/>
        <w:gridCol w:w="922"/>
        <w:gridCol w:w="923"/>
        <w:gridCol w:w="922"/>
        <w:gridCol w:w="923"/>
        <w:gridCol w:w="943"/>
      </w:tblGrid>
      <w:tr w:rsidR="00BD6F0C" w:rsidRPr="00656D93" w:rsidTr="00DB4DA3">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BD6F0C" w:rsidRPr="00BD6F0C" w:rsidRDefault="00BD6F0C" w:rsidP="000423C3">
            <w:pPr>
              <w:pStyle w:val="aff0"/>
              <w:spacing w:before="0" w:after="0"/>
              <w:ind w:left="0" w:right="0"/>
              <w:jc w:val="center"/>
              <w:rPr>
                <w:b/>
                <w:color w:val="000000"/>
              </w:rPr>
            </w:pPr>
            <w:r w:rsidRPr="00BD6F0C">
              <w:rPr>
                <w:b/>
                <w:color w:val="000000"/>
              </w:rPr>
              <w:t xml:space="preserve">Выполнение </w:t>
            </w:r>
            <w:r w:rsidR="000004B9" w:rsidRPr="000004B9">
              <w:rPr>
                <w:b/>
                <w:color w:val="000000"/>
              </w:rPr>
              <w:t>работ по ремонту грузоподъемной техники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D6F0C">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3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0423C3" w:rsidP="000423C3">
            <w:pPr>
              <w:pStyle w:val="aff1"/>
              <w:suppressAutoHyphens w:val="0"/>
              <w:snapToGrid w:val="0"/>
              <w:spacing w:before="0" w:after="0"/>
              <w:ind w:left="0" w:right="0"/>
              <w:jc w:val="center"/>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1" w:name="_Toc171070556"/>
      <w:bookmarkStart w:id="1042" w:name="_Toc98253927"/>
      <w:bookmarkStart w:id="1043" w:name="_Toc176605808"/>
      <w:bookmarkStart w:id="1044" w:name="_Toc176611017"/>
      <w:bookmarkStart w:id="1045" w:name="_Toc176611073"/>
      <w:bookmarkStart w:id="1046" w:name="_Toc176668676"/>
      <w:bookmarkStart w:id="1047" w:name="_Toc176684336"/>
      <w:bookmarkStart w:id="1048" w:name="_Toc176746279"/>
      <w:bookmarkStart w:id="1049" w:name="_Toc176747346"/>
      <w:bookmarkStart w:id="1050" w:name="_Toc198979988"/>
      <w:bookmarkStart w:id="1051" w:name="_Toc217466324"/>
      <w:bookmarkStart w:id="1052" w:name="_Toc217702862"/>
      <w:bookmarkStart w:id="1053" w:name="_Toc233601980"/>
      <w:bookmarkStart w:id="1054" w:name="_Toc263343466"/>
      <w:r w:rsidRPr="00F647F7">
        <w:rPr>
          <w:b w:val="0"/>
          <w:szCs w:val="24"/>
        </w:rPr>
        <w:br w:type="page"/>
      </w:r>
      <w:bookmarkStart w:id="1055" w:name="_Toc439170683"/>
      <w:bookmarkStart w:id="1056" w:name="_Toc439172785"/>
      <w:bookmarkStart w:id="1057" w:name="_Toc439173229"/>
      <w:bookmarkStart w:id="1058" w:name="_Toc439238225"/>
      <w:bookmarkStart w:id="1059" w:name="_Toc439252773"/>
      <w:bookmarkStart w:id="1060" w:name="_Toc439323747"/>
      <w:bookmarkStart w:id="1061" w:name="_Toc440361381"/>
      <w:bookmarkStart w:id="1062" w:name="_Toc440376136"/>
      <w:bookmarkStart w:id="1063" w:name="_Toc440376263"/>
      <w:bookmarkStart w:id="1064" w:name="_Toc440382521"/>
      <w:bookmarkStart w:id="1065" w:name="_Toc440447191"/>
      <w:bookmarkStart w:id="1066" w:name="_Toc440620871"/>
      <w:bookmarkStart w:id="1067" w:name="_Toc440631506"/>
      <w:bookmarkStart w:id="1068" w:name="_Toc440875745"/>
      <w:bookmarkStart w:id="1069" w:name="_Toc441131769"/>
      <w:bookmarkStart w:id="1070" w:name="_Toc465865212"/>
      <w:bookmarkStart w:id="1071" w:name="_Toc468976358"/>
      <w:bookmarkStart w:id="1072" w:name="_Toc469483087"/>
      <w:bookmarkStart w:id="1073" w:name="_Toc471897571"/>
      <w:r w:rsidRPr="00F647F7">
        <w:rPr>
          <w:b w:val="0"/>
          <w:szCs w:val="24"/>
        </w:rPr>
        <w:lastRenderedPageBreak/>
        <w:t>Инструкции по заполнению</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BD9">
        <w:rPr>
          <w:sz w:val="24"/>
          <w:szCs w:val="24"/>
        </w:rPr>
        <w:fldChar w:fldCharType="begin"/>
      </w:r>
      <w:r w:rsidR="00D56F8C">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12BD9">
        <w:rPr>
          <w:sz w:val="24"/>
          <w:szCs w:val="24"/>
        </w:rPr>
        <w:fldChar w:fldCharType="begin"/>
      </w:r>
      <w:r w:rsidR="00D56F8C">
        <w:rPr>
          <w:sz w:val="24"/>
          <w:szCs w:val="24"/>
        </w:rPr>
        <w:instrText xml:space="preserve"> REF _Ref440273986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E531C5" w:rsidRDefault="00BD6F0C" w:rsidP="000423C3">
            <w:pPr>
              <w:pStyle w:val="aff0"/>
              <w:jc w:val="center"/>
              <w:rPr>
                <w:b/>
                <w:iCs/>
                <w:sz w:val="24"/>
                <w:szCs w:val="24"/>
                <w:lang w:eastAsia="ru-RU"/>
              </w:rPr>
            </w:pPr>
            <w:r w:rsidRPr="00BD6F0C">
              <w:rPr>
                <w:b/>
                <w:iCs/>
                <w:sz w:val="24"/>
                <w:szCs w:val="24"/>
                <w:lang w:eastAsia="ru-RU"/>
              </w:rPr>
              <w:t xml:space="preserve">Выполнение </w:t>
            </w:r>
            <w:r w:rsidR="000004B9" w:rsidRPr="000004B9">
              <w:rPr>
                <w:b/>
                <w:iCs/>
                <w:sz w:val="24"/>
                <w:szCs w:val="24"/>
                <w:lang w:eastAsia="ru-RU"/>
              </w:rPr>
              <w:t>работ по ремонту грузоподъемной техники для нужд ПАО «МРСК Центра» (филиала «Смоленскэнерго»)</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E5A71">
            <w:pPr>
              <w:pStyle w:val="aff1"/>
              <w:numPr>
                <w:ilvl w:val="0"/>
                <w:numId w:val="83"/>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4" w:name="_Hlt22846931"/>
      <w:bookmarkStart w:id="1075" w:name="_Ref440361439"/>
      <w:bookmarkStart w:id="1076" w:name="_Ref440361914"/>
      <w:bookmarkStart w:id="1077" w:name="_Ref440361959"/>
      <w:bookmarkStart w:id="1078" w:name="_Toc471897572"/>
      <w:bookmarkStart w:id="1079" w:name="_Ref93264992"/>
      <w:bookmarkStart w:id="1080" w:name="_Ref93265116"/>
      <w:bookmarkStart w:id="1081" w:name="_Toc98253933"/>
      <w:bookmarkStart w:id="1082" w:name="_Toc165173859"/>
      <w:bookmarkStart w:id="1083" w:name="_Toc423423671"/>
      <w:bookmarkEnd w:id="1074"/>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5"/>
      <w:bookmarkEnd w:id="1076"/>
      <w:bookmarkEnd w:id="1077"/>
      <w:bookmarkEnd w:id="1078"/>
    </w:p>
    <w:p w:rsidR="00B8118F" w:rsidRPr="00F647F7" w:rsidRDefault="00B8118F" w:rsidP="00B8118F">
      <w:pPr>
        <w:pStyle w:val="3"/>
        <w:rPr>
          <w:b w:val="0"/>
          <w:szCs w:val="24"/>
        </w:rPr>
      </w:pPr>
      <w:bookmarkStart w:id="1084" w:name="_Toc440361383"/>
      <w:bookmarkStart w:id="1085" w:name="_Toc440376138"/>
      <w:bookmarkStart w:id="1086" w:name="_Toc440376265"/>
      <w:bookmarkStart w:id="1087" w:name="_Toc440382523"/>
      <w:bookmarkStart w:id="1088" w:name="_Toc440447193"/>
      <w:bookmarkStart w:id="1089" w:name="_Toc440620873"/>
      <w:bookmarkStart w:id="1090" w:name="_Toc440631508"/>
      <w:bookmarkStart w:id="1091" w:name="_Toc440875747"/>
      <w:bookmarkStart w:id="1092" w:name="_Toc441131771"/>
      <w:bookmarkStart w:id="1093" w:name="_Toc465865214"/>
      <w:bookmarkStart w:id="1094" w:name="_Toc468976360"/>
      <w:bookmarkStart w:id="1095" w:name="_Toc469483089"/>
      <w:bookmarkStart w:id="1096" w:name="_Toc471897573"/>
      <w:r w:rsidRPr="00F647F7">
        <w:rPr>
          <w:b w:val="0"/>
          <w:szCs w:val="24"/>
        </w:rPr>
        <w:t xml:space="preserve">Форма графика </w:t>
      </w:r>
      <w:r>
        <w:rPr>
          <w:b w:val="0"/>
          <w:szCs w:val="24"/>
        </w:rPr>
        <w:t xml:space="preserve">оплаты </w:t>
      </w:r>
      <w:bookmarkEnd w:id="1084"/>
      <w:bookmarkEnd w:id="1085"/>
      <w:bookmarkEnd w:id="1086"/>
      <w:bookmarkEnd w:id="1087"/>
      <w:bookmarkEnd w:id="1088"/>
      <w:r w:rsidR="00FB7116">
        <w:rPr>
          <w:b w:val="0"/>
          <w:szCs w:val="24"/>
        </w:rPr>
        <w:t>выполнения работ</w:t>
      </w:r>
      <w:bookmarkEnd w:id="1089"/>
      <w:bookmarkEnd w:id="1090"/>
      <w:bookmarkEnd w:id="1091"/>
      <w:bookmarkEnd w:id="1092"/>
      <w:bookmarkEnd w:id="1093"/>
      <w:bookmarkEnd w:id="1094"/>
      <w:bookmarkEnd w:id="1095"/>
      <w:bookmarkEnd w:id="109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E531C5" w:rsidRDefault="00BD6F0C" w:rsidP="000423C3">
            <w:pPr>
              <w:pStyle w:val="aff0"/>
              <w:jc w:val="center"/>
              <w:rPr>
                <w:b/>
                <w:iCs/>
                <w:sz w:val="24"/>
                <w:szCs w:val="24"/>
                <w:lang w:eastAsia="ru-RU"/>
              </w:rPr>
            </w:pPr>
            <w:r w:rsidRPr="00BD6F0C">
              <w:rPr>
                <w:b/>
                <w:iCs/>
                <w:sz w:val="24"/>
                <w:szCs w:val="24"/>
                <w:lang w:eastAsia="ru-RU"/>
              </w:rPr>
              <w:t xml:space="preserve">Выполнение </w:t>
            </w:r>
            <w:r w:rsidR="000004B9" w:rsidRPr="000004B9">
              <w:rPr>
                <w:b/>
                <w:iCs/>
                <w:sz w:val="24"/>
                <w:szCs w:val="24"/>
                <w:lang w:eastAsia="ru-RU"/>
              </w:rPr>
              <w:t>работ по ремонту грузоподъемной техники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BF03C9" w:rsidP="00C22199">
            <w:pPr>
              <w:pStyle w:val="aff1"/>
              <w:suppressAutoHyphens w:val="0"/>
              <w:ind w:left="0"/>
              <w:rPr>
                <w:color w:val="000000"/>
                <w:szCs w:val="24"/>
              </w:rPr>
            </w:pPr>
            <w:r>
              <w:rPr>
                <w:color w:val="000000"/>
                <w:szCs w:val="24"/>
              </w:rPr>
              <w:t>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BD6F0C">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7" w:name="_Toc440361384"/>
      <w:bookmarkStart w:id="1098" w:name="_Toc440376139"/>
      <w:bookmarkStart w:id="1099" w:name="_Toc440376266"/>
      <w:bookmarkStart w:id="1100" w:name="_Toc440382524"/>
      <w:bookmarkStart w:id="1101" w:name="_Toc440447194"/>
      <w:bookmarkStart w:id="1102" w:name="_Toc440620874"/>
      <w:bookmarkStart w:id="1103" w:name="_Toc440631509"/>
      <w:bookmarkStart w:id="1104" w:name="_Toc440875748"/>
      <w:bookmarkStart w:id="1105" w:name="_Toc441131772"/>
      <w:bookmarkStart w:id="1106" w:name="_Toc465865215"/>
      <w:bookmarkStart w:id="1107" w:name="_Toc468976361"/>
      <w:bookmarkStart w:id="1108" w:name="_Toc469483090"/>
      <w:bookmarkStart w:id="1109" w:name="_Toc471897574"/>
      <w:r w:rsidRPr="00F647F7">
        <w:rPr>
          <w:b w:val="0"/>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BD9">
        <w:rPr>
          <w:sz w:val="24"/>
          <w:szCs w:val="24"/>
        </w:rPr>
        <w:fldChar w:fldCharType="begin"/>
      </w:r>
      <w:r>
        <w:rPr>
          <w:sz w:val="24"/>
          <w:szCs w:val="24"/>
        </w:rPr>
        <w:instrText xml:space="preserve"> REF _Ref440361140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0" w:name="_Ref440361531"/>
      <w:bookmarkStart w:id="1111" w:name="_Ref440361610"/>
      <w:bookmarkStart w:id="1112"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79"/>
      <w:bookmarkEnd w:id="980"/>
      <w:bookmarkEnd w:id="1079"/>
      <w:bookmarkEnd w:id="1080"/>
      <w:bookmarkEnd w:id="1081"/>
      <w:bookmarkEnd w:id="1082"/>
      <w:bookmarkEnd w:id="1083"/>
      <w:bookmarkEnd w:id="1110"/>
      <w:bookmarkEnd w:id="1111"/>
      <w:bookmarkEnd w:id="1112"/>
    </w:p>
    <w:p w:rsidR="004F4D80" w:rsidRPr="00F647F7" w:rsidRDefault="004F4D80" w:rsidP="004F4D80">
      <w:pPr>
        <w:pStyle w:val="3"/>
        <w:rPr>
          <w:b w:val="0"/>
          <w:szCs w:val="24"/>
        </w:rPr>
      </w:pPr>
      <w:bookmarkStart w:id="1113" w:name="_Toc439170685"/>
      <w:bookmarkStart w:id="1114" w:name="_Toc439172787"/>
      <w:bookmarkStart w:id="1115" w:name="_Toc439173231"/>
      <w:bookmarkStart w:id="1116" w:name="_Toc439238227"/>
      <w:bookmarkStart w:id="1117" w:name="_Toc439252775"/>
      <w:bookmarkStart w:id="1118" w:name="_Toc439323749"/>
      <w:bookmarkStart w:id="1119" w:name="_Toc440361386"/>
      <w:bookmarkStart w:id="1120" w:name="_Toc440376141"/>
      <w:bookmarkStart w:id="1121" w:name="_Toc440376268"/>
      <w:bookmarkStart w:id="1122" w:name="_Toc440382526"/>
      <w:bookmarkStart w:id="1123" w:name="_Toc440447196"/>
      <w:bookmarkStart w:id="1124" w:name="_Toc440620876"/>
      <w:bookmarkStart w:id="1125" w:name="_Toc440631511"/>
      <w:bookmarkStart w:id="1126" w:name="_Toc440875750"/>
      <w:bookmarkStart w:id="1127" w:name="_Toc441131774"/>
      <w:bookmarkStart w:id="1128" w:name="_Toc465865217"/>
      <w:bookmarkStart w:id="1129" w:name="_Toc468976363"/>
      <w:bookmarkStart w:id="1130" w:name="_Toc469483092"/>
      <w:bookmarkStart w:id="1131" w:name="_Toc471897576"/>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F647F7">
        <w:rPr>
          <w:b w:val="0"/>
          <w:szCs w:val="24"/>
        </w:rPr>
        <w:t xml:space="preserve"> </w:t>
      </w:r>
      <w:bookmarkEnd w:id="1132"/>
      <w:bookmarkEnd w:id="1133"/>
      <w:bookmarkEnd w:id="1134"/>
      <w:bookmarkEnd w:id="1135"/>
      <w:bookmarkEnd w:id="1136"/>
      <w:bookmarkEnd w:id="1137"/>
      <w:bookmarkEnd w:id="11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61387"/>
      <w:bookmarkStart w:id="1146" w:name="_Toc440376142"/>
      <w:bookmarkStart w:id="1147" w:name="_Toc440376269"/>
      <w:bookmarkStart w:id="1148" w:name="_Toc440382527"/>
      <w:bookmarkStart w:id="1149" w:name="_Toc440447197"/>
      <w:bookmarkStart w:id="1150" w:name="_Toc440620877"/>
      <w:bookmarkStart w:id="1151" w:name="_Toc440631512"/>
      <w:bookmarkStart w:id="1152" w:name="_Toc440875751"/>
      <w:bookmarkStart w:id="1153" w:name="_Toc441131775"/>
      <w:bookmarkStart w:id="1154" w:name="_Toc465865218"/>
      <w:bookmarkStart w:id="1155" w:name="_Toc468976364"/>
      <w:bookmarkStart w:id="1156" w:name="_Toc469483093"/>
      <w:bookmarkStart w:id="1157"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BD9">
        <w:rPr>
          <w:sz w:val="24"/>
          <w:szCs w:val="24"/>
        </w:rPr>
        <w:fldChar w:fldCharType="begin"/>
      </w:r>
      <w:r w:rsidR="00D56F8C">
        <w:rPr>
          <w:sz w:val="24"/>
          <w:szCs w:val="24"/>
        </w:rPr>
        <w:instrText xml:space="preserve"> REF _Ref440274025 \r \h </w:instrText>
      </w:r>
      <w:r w:rsidR="00812BD9">
        <w:rPr>
          <w:sz w:val="24"/>
          <w:szCs w:val="24"/>
        </w:rPr>
      </w:r>
      <w:r w:rsidR="00812BD9">
        <w:rPr>
          <w:sz w:val="24"/>
          <w:szCs w:val="24"/>
        </w:rPr>
        <w:fldChar w:fldCharType="separate"/>
      </w:r>
      <w:r w:rsidR="00B57D9B">
        <w:rPr>
          <w:sz w:val="24"/>
          <w:szCs w:val="24"/>
        </w:rPr>
        <w:t>2</w:t>
      </w:r>
      <w:r w:rsidR="00812B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ся в соответствии с пунктом</w:t>
      </w:r>
      <w:r w:rsidR="00812BD9">
        <w:rPr>
          <w:sz w:val="24"/>
          <w:szCs w:val="24"/>
        </w:rPr>
        <w:fldChar w:fldCharType="begin"/>
      </w:r>
      <w:r w:rsidR="00D56F8C">
        <w:rPr>
          <w:sz w:val="24"/>
          <w:szCs w:val="24"/>
        </w:rPr>
        <w:instrText xml:space="preserve"> REF _Ref294695546 \r \h </w:instrText>
      </w:r>
      <w:r w:rsidR="00812BD9">
        <w:rPr>
          <w:sz w:val="24"/>
          <w:szCs w:val="24"/>
        </w:rPr>
      </w:r>
      <w:r w:rsidR="00812BD9">
        <w:rPr>
          <w:sz w:val="24"/>
          <w:szCs w:val="24"/>
        </w:rPr>
        <w:fldChar w:fldCharType="separate"/>
      </w:r>
      <w:r w:rsidR="00B57D9B">
        <w:rPr>
          <w:sz w:val="24"/>
          <w:szCs w:val="24"/>
        </w:rPr>
        <w:t xml:space="preserve"> 1.2.6 </w:t>
      </w:r>
      <w:r w:rsidR="00812BD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8" w:name="_Ref55335823"/>
      <w:bookmarkStart w:id="1159" w:name="_Ref55336359"/>
      <w:bookmarkStart w:id="1160" w:name="_Toc57314675"/>
      <w:bookmarkStart w:id="1161" w:name="_Toc69728989"/>
      <w:bookmarkStart w:id="1162" w:name="_Toc98253939"/>
      <w:bookmarkStart w:id="1163" w:name="_Toc165173865"/>
      <w:bookmarkStart w:id="1164" w:name="_Toc423423672"/>
      <w:bookmarkStart w:id="1165" w:name="_Toc471897578"/>
      <w:bookmarkEnd w:id="822"/>
      <w:r w:rsidRPr="00F647F7">
        <w:lastRenderedPageBreak/>
        <w:t xml:space="preserve">Анкета (форма </w:t>
      </w:r>
      <w:r w:rsidR="00B8118F">
        <w:t>7</w:t>
      </w:r>
      <w:r w:rsidRPr="00F647F7">
        <w:t>)</w:t>
      </w:r>
      <w:bookmarkEnd w:id="1158"/>
      <w:bookmarkEnd w:id="1159"/>
      <w:bookmarkEnd w:id="1160"/>
      <w:bookmarkEnd w:id="1161"/>
      <w:bookmarkEnd w:id="1162"/>
      <w:bookmarkEnd w:id="1163"/>
      <w:bookmarkEnd w:id="1164"/>
      <w:bookmarkEnd w:id="1165"/>
    </w:p>
    <w:p w:rsidR="004F4D80" w:rsidRPr="00F647F7" w:rsidRDefault="004F4D80" w:rsidP="004F4D80">
      <w:pPr>
        <w:pStyle w:val="3"/>
        <w:rPr>
          <w:b w:val="0"/>
          <w:szCs w:val="24"/>
        </w:rPr>
      </w:pPr>
      <w:bookmarkStart w:id="1166" w:name="_Toc98253940"/>
      <w:bookmarkStart w:id="1167" w:name="_Toc157248192"/>
      <w:bookmarkStart w:id="1168" w:name="_Toc157496561"/>
      <w:bookmarkStart w:id="1169" w:name="_Toc158206100"/>
      <w:bookmarkStart w:id="1170" w:name="_Toc164057785"/>
      <w:bookmarkStart w:id="1171" w:name="_Toc164137135"/>
      <w:bookmarkStart w:id="1172" w:name="_Toc164161295"/>
      <w:bookmarkStart w:id="1173" w:name="_Toc165173866"/>
      <w:bookmarkStart w:id="1174" w:name="_Toc439170688"/>
      <w:bookmarkStart w:id="1175" w:name="_Toc439172790"/>
      <w:bookmarkStart w:id="1176" w:name="_Toc439173234"/>
      <w:bookmarkStart w:id="1177" w:name="_Toc439238230"/>
      <w:bookmarkStart w:id="1178" w:name="_Toc439252778"/>
      <w:bookmarkStart w:id="1179" w:name="_Ref440272119"/>
      <w:bookmarkStart w:id="1180" w:name="_Toc440361389"/>
      <w:bookmarkStart w:id="1181" w:name="_Ref444168907"/>
      <w:bookmarkStart w:id="1182" w:name="_Toc465865220"/>
      <w:bookmarkStart w:id="1183" w:name="_Toc471897579"/>
      <w:r w:rsidRPr="00F647F7">
        <w:rPr>
          <w:b w:val="0"/>
          <w:szCs w:val="24"/>
        </w:rPr>
        <w:t xml:space="preserve">Форма Анкеты </w:t>
      </w:r>
      <w:r w:rsidR="00C236C0">
        <w:rPr>
          <w:b w:val="0"/>
          <w:szCs w:val="24"/>
        </w:rPr>
        <w:t>Участник</w:t>
      </w:r>
      <w:r>
        <w:rPr>
          <w:b w:val="0"/>
          <w:szCs w:val="24"/>
        </w:rPr>
        <w:t>а</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4913D5" w:rsidRDefault="004913D5" w:rsidP="004913D5">
      <w:pPr>
        <w:numPr>
          <w:ilvl w:val="0"/>
          <w:numId w:val="64"/>
        </w:numPr>
        <w:suppressAutoHyphens w:val="0"/>
        <w:snapToGrid w:val="0"/>
        <w:spacing w:line="240" w:lineRule="auto"/>
        <w:ind w:left="0" w:firstLine="0"/>
        <w:jc w:val="center"/>
        <w:rPr>
          <w:szCs w:val="24"/>
        </w:rPr>
        <w:sectPr w:rsidR="004913D5"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A55F54"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lang w:val="en-US"/>
              </w:rPr>
            </w:pPr>
            <w:r w:rsidRPr="004913D5">
              <w:rPr>
                <w:szCs w:val="24"/>
              </w:rPr>
              <w:t>Сведения о среднесписочной численности (на последнюю отчетную дату)</w:t>
            </w:r>
            <w:r w:rsidRPr="004913D5">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нарушений требований Налогового кодекса РФ (в текущем году и двум предшествующим годам)</w:t>
            </w:r>
            <w:r w:rsidRPr="004913D5">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913D5">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913D5">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A55F54" w:rsidRDefault="004913D5" w:rsidP="00F97B45">
            <w:pPr>
              <w:pStyle w:val="aff1"/>
              <w:spacing w:before="0" w:after="0"/>
              <w:ind w:left="0" w:right="0"/>
              <w:rPr>
                <w:szCs w:val="24"/>
              </w:rPr>
            </w:pPr>
          </w:p>
        </w:tc>
      </w:tr>
    </w:tbl>
    <w:p w:rsidR="004913D5" w:rsidRDefault="004913D5" w:rsidP="00BC48F0">
      <w:pPr>
        <w:numPr>
          <w:ilvl w:val="0"/>
          <w:numId w:val="64"/>
        </w:numPr>
        <w:suppressAutoHyphens w:val="0"/>
        <w:snapToGrid w:val="0"/>
        <w:spacing w:line="240" w:lineRule="auto"/>
        <w:ind w:left="0" w:firstLine="0"/>
        <w:jc w:val="center"/>
        <w:rPr>
          <w:sz w:val="24"/>
          <w:szCs w:val="24"/>
        </w:rPr>
        <w:sectPr w:rsidR="004913D5"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28047A"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65713" w:rsidRDefault="0028047A" w:rsidP="00CE33C3">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5A2CAE" w:rsidRDefault="0028047A" w:rsidP="001A0445">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w:t>
            </w:r>
            <w:r w:rsidR="001A0445">
              <w:rPr>
                <w:szCs w:val="24"/>
              </w:rPr>
              <w:t xml:space="preserve"> </w:t>
            </w:r>
            <w:r w:rsidRPr="005A2CAE">
              <w:rPr>
                <w:szCs w:val="24"/>
              </w:rPr>
              <w:t>(в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A55F54" w:rsidRDefault="0028047A" w:rsidP="00CE33C3">
            <w:pPr>
              <w:pStyle w:val="aff1"/>
              <w:spacing w:after="0"/>
              <w:ind w:left="0" w:right="0"/>
              <w:jc w:val="center"/>
              <w:rPr>
                <w:rStyle w:val="aa"/>
                <w:b w:val="0"/>
                <w:szCs w:val="24"/>
              </w:rPr>
            </w:pPr>
            <w:r w:rsidRPr="00A55F54">
              <w:rPr>
                <w:rStyle w:val="aa"/>
                <w:szCs w:val="24"/>
              </w:rPr>
              <w:t>(нет/указать что именно)</w:t>
            </w:r>
          </w:p>
        </w:tc>
      </w:tr>
      <w:tr w:rsidR="0028047A" w:rsidRPr="00F51ECC"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28047A">
            <w:pPr>
              <w:numPr>
                <w:ilvl w:val="0"/>
                <w:numId w:val="64"/>
              </w:numPr>
              <w:suppressAutoHyphens w:val="0"/>
              <w:snapToGrid w:val="0"/>
              <w:spacing w:line="240" w:lineRule="auto"/>
              <w:ind w:left="0" w:firstLine="0"/>
              <w:jc w:val="center"/>
              <w:rPr>
                <w:sz w:val="24"/>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68874"/>
            <w:bookmarkStart w:id="1192" w:name="_Ref444168917"/>
            <w:bookmarkStart w:id="1193"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F51ECC" w:rsidRDefault="0028047A" w:rsidP="00CE33C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CE33C3">
            <w:pPr>
              <w:pStyle w:val="aff1"/>
              <w:spacing w:after="0"/>
              <w:ind w:left="0" w:right="0"/>
              <w:jc w:val="center"/>
              <w:rPr>
                <w:rStyle w:val="aa"/>
                <w:b w:val="0"/>
                <w:szCs w:val="24"/>
              </w:rPr>
            </w:pPr>
          </w:p>
        </w:tc>
      </w:tr>
    </w:tbl>
    <w:p w:rsidR="0028047A" w:rsidRPr="00F51ECC" w:rsidRDefault="0028047A" w:rsidP="0028047A">
      <w:pPr>
        <w:spacing w:line="240" w:lineRule="auto"/>
      </w:pP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(подпись, М.П.)</w:t>
      </w: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Pr="00F51ECC" w:rsidRDefault="0028047A" w:rsidP="0028047A">
      <w:pPr>
        <w:spacing w:line="240" w:lineRule="auto"/>
        <w:ind w:right="-1"/>
        <w:jc w:val="left"/>
        <w:rPr>
          <w:color w:val="000000"/>
          <w:vertAlign w:val="superscript"/>
        </w:rPr>
        <w:sectPr w:rsidR="0028047A" w:rsidRPr="00F51ECC" w:rsidSect="004913D5">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94" w:name="_Ref491178231"/>
      <w:r w:rsidRPr="00910732">
        <w:rPr>
          <w:szCs w:val="24"/>
        </w:rPr>
        <w:lastRenderedPageBreak/>
        <w:t xml:space="preserve">Форма </w:t>
      </w:r>
      <w:bookmarkEnd w:id="1184"/>
      <w:bookmarkEnd w:id="1185"/>
      <w:bookmarkEnd w:id="1186"/>
      <w:bookmarkEnd w:id="1187"/>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8"/>
      <w:bookmarkEnd w:id="1189"/>
      <w:bookmarkEnd w:id="1190"/>
      <w:bookmarkEnd w:id="1191"/>
      <w:bookmarkEnd w:id="1192"/>
      <w:bookmarkEnd w:id="1193"/>
      <w:bookmarkEnd w:id="1194"/>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61391"/>
      <w:bookmarkStart w:id="1205" w:name="_Toc440376146"/>
      <w:bookmarkStart w:id="1206" w:name="_Toc440376273"/>
      <w:bookmarkStart w:id="1207" w:name="_Toc440382531"/>
      <w:bookmarkStart w:id="1208" w:name="_Toc440447201"/>
      <w:bookmarkStart w:id="1209" w:name="_Toc440620881"/>
      <w:bookmarkStart w:id="1210" w:name="_Toc440631516"/>
      <w:bookmarkStart w:id="1211" w:name="_Toc440875755"/>
      <w:bookmarkStart w:id="1212" w:name="_Toc441131779"/>
      <w:r w:rsidRPr="00910732">
        <w:rPr>
          <w:sz w:val="24"/>
          <w:szCs w:val="24"/>
        </w:rPr>
        <w:t>Подтверждаем, что</w:t>
      </w:r>
      <w:r w:rsidR="001A0445">
        <w:rPr>
          <w:sz w:val="24"/>
          <w:szCs w:val="24"/>
        </w:rPr>
        <w:t xml:space="preserve">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w:t>
      </w:r>
      <w:r w:rsidR="001A0445">
        <w:rPr>
          <w:sz w:val="24"/>
          <w:szCs w:val="24"/>
        </w:rPr>
        <w:t xml:space="preserve">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1653DA">
      <w:pPr>
        <w:spacing w:line="240" w:lineRule="auto"/>
        <w:ind w:left="567"/>
        <w:rPr>
          <w:sz w:val="24"/>
          <w:szCs w:val="24"/>
        </w:rPr>
      </w:pPr>
      <w:r w:rsidRPr="00910732">
        <w:rPr>
          <w:sz w:val="24"/>
          <w:szCs w:val="24"/>
        </w:rPr>
        <w:t>1. Адрес местонахождения (юридический адрес):</w:t>
      </w:r>
      <w:r w:rsidR="001A0445">
        <w:rPr>
          <w:sz w:val="24"/>
          <w:szCs w:val="24"/>
        </w:rPr>
        <w:t xml:space="preserve"> </w:t>
      </w:r>
    </w:p>
    <w:p w:rsidR="00663BF7" w:rsidRPr="00910732" w:rsidRDefault="00663BF7" w:rsidP="001653DA">
      <w:pPr>
        <w:pBdr>
          <w:top w:val="single" w:sz="4" w:space="1" w:color="auto"/>
        </w:pBdr>
        <w:spacing w:line="240" w:lineRule="auto"/>
        <w:ind w:left="567"/>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ИНН/КПП:</w:t>
      </w:r>
      <w:r w:rsidR="001A0445">
        <w:rPr>
          <w:sz w:val="24"/>
          <w:szCs w:val="24"/>
        </w:rPr>
        <w:t xml:space="preserve"> </w:t>
      </w:r>
      <w:r w:rsidRPr="00910732">
        <w:rPr>
          <w:sz w:val="24"/>
          <w:szCs w:val="24"/>
        </w:rPr>
        <w:tab/>
        <w:t>.</w:t>
      </w:r>
    </w:p>
    <w:p w:rsidR="00663BF7" w:rsidRPr="00910732" w:rsidRDefault="00663BF7" w:rsidP="001653DA">
      <w:pPr>
        <w:pBdr>
          <w:top w:val="single" w:sz="4" w:space="1" w:color="auto"/>
        </w:pBdr>
        <w:spacing w:line="240" w:lineRule="auto"/>
        <w:ind w:left="567"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1653DA">
      <w:pPr>
        <w:tabs>
          <w:tab w:val="right" w:pos="9923"/>
        </w:tabs>
        <w:spacing w:line="240" w:lineRule="auto"/>
        <w:ind w:left="567"/>
        <w:rPr>
          <w:sz w:val="24"/>
          <w:szCs w:val="24"/>
        </w:rPr>
      </w:pPr>
      <w:r w:rsidRPr="00910732">
        <w:rPr>
          <w:sz w:val="24"/>
          <w:szCs w:val="24"/>
        </w:rPr>
        <w:t>3. ОГРН:</w:t>
      </w:r>
      <w:r w:rsidR="001A0445">
        <w:rPr>
          <w:sz w:val="24"/>
          <w:szCs w:val="24"/>
        </w:rPr>
        <w:t xml:space="preserve"> </w:t>
      </w: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C78C3" w:rsidRDefault="001653DA" w:rsidP="001653DA">
      <w:pPr>
        <w:spacing w:line="240" w:lineRule="auto"/>
        <w:ind w:left="567"/>
        <w:rPr>
          <w:sz w:val="24"/>
          <w:szCs w:val="24"/>
        </w:rPr>
      </w:pPr>
      <w:r>
        <w:rPr>
          <w:sz w:val="24"/>
          <w:szCs w:val="24"/>
        </w:rPr>
        <w:t>4</w:t>
      </w:r>
      <w:r w:rsidR="00663BF7" w:rsidRPr="00910732">
        <w:rPr>
          <w:sz w:val="24"/>
          <w:szCs w:val="24"/>
        </w:rPr>
        <w:t xml:space="preserve">. Сведения о соответствии критериям отнесения к субъектам малого и среднего </w:t>
      </w:r>
      <w:r w:rsidR="00663BF7"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00663BF7"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154BCB">
                <w:t>О закупках товаров</w:t>
              </w:r>
            </w:hyperlink>
            <w:r w:rsidRPr="00154BCB">
              <w:t>, работ, услуг отдельными видами юридических лиц" и "</w:t>
            </w:r>
            <w:hyperlink r:id="rId5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3" w:name="_Toc439170690"/>
      <w:bookmarkStart w:id="1214" w:name="_Toc439172792"/>
      <w:bookmarkStart w:id="1215" w:name="_Toc439173236"/>
      <w:bookmarkStart w:id="1216"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3"/>
    <w:bookmarkEnd w:id="1214"/>
    <w:bookmarkEnd w:id="1215"/>
    <w:bookmarkEnd w:id="1216"/>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7" w:name="_Toc465865222"/>
      <w:bookmarkStart w:id="1218" w:name="_Toc471897581"/>
      <w:r>
        <w:rPr>
          <w:szCs w:val="24"/>
        </w:rPr>
        <w:lastRenderedPageBreak/>
        <w:t xml:space="preserve">Инструкции по </w:t>
      </w:r>
      <w:r w:rsidRPr="008B51A2">
        <w:rPr>
          <w:szCs w:val="24"/>
        </w:rPr>
        <w:t>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7"/>
      <w:bookmarkEnd w:id="1218"/>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913D5" w:rsidRPr="004913D5" w:rsidRDefault="004913D5" w:rsidP="004913D5">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4913D5" w:rsidRDefault="004913D5" w:rsidP="004913D5">
      <w:pPr>
        <w:pStyle w:val="aff6"/>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4913D5">
          <w:rPr>
            <w:sz w:val="24"/>
            <w:szCs w:val="24"/>
          </w:rPr>
          <w:t>Конвенцией</w:t>
        </w:r>
      </w:hyperlink>
      <w:r w:rsidRPr="004913D5">
        <w:rPr>
          <w:sz w:val="24"/>
          <w:szCs w:val="24"/>
        </w:rPr>
        <w:t xml:space="preserve"> против коррупции Организации Объединенных Наций, принятой резолюцией 58/4 Генеральной Ассамбл</w:t>
      </w:r>
      <w:proofErr w:type="gramStart"/>
      <w:r w:rsidRPr="004913D5">
        <w:rPr>
          <w:sz w:val="24"/>
          <w:szCs w:val="24"/>
        </w:rPr>
        <w:t>еи ОО</w:t>
      </w:r>
      <w:proofErr w:type="gramEnd"/>
      <w:r w:rsidRPr="004913D5">
        <w:rPr>
          <w:sz w:val="24"/>
          <w:szCs w:val="24"/>
        </w:rPr>
        <w:t xml:space="preserve">Н от 31 октября 2003 года.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Российская Федерация ратифицировала </w:t>
      </w:r>
      <w:hyperlink r:id="rId58" w:history="1">
        <w:r w:rsidRPr="004913D5">
          <w:rPr>
            <w:sz w:val="24"/>
            <w:szCs w:val="24"/>
          </w:rPr>
          <w:t>Конвенцию</w:t>
        </w:r>
      </w:hyperlink>
      <w:r w:rsidRPr="004913D5">
        <w:rPr>
          <w:sz w:val="24"/>
          <w:szCs w:val="24"/>
        </w:rPr>
        <w:t xml:space="preserve"> ООН против коррупции в 2006 году (8 марта 2006 года принят Федеральный </w:t>
      </w:r>
      <w:hyperlink r:id="rId59" w:history="1">
        <w:r w:rsidRPr="004913D5">
          <w:rPr>
            <w:sz w:val="24"/>
            <w:szCs w:val="24"/>
          </w:rPr>
          <w:t>закон</w:t>
        </w:r>
      </w:hyperlink>
      <w:r w:rsidRPr="004913D5">
        <w:rPr>
          <w:sz w:val="24"/>
          <w:szCs w:val="24"/>
        </w:rPr>
        <w:t xml:space="preserve"> № 40-ФЗ "О ратификации Конвенции Организации Объединенных Наций против коррупции).</w:t>
      </w:r>
    </w:p>
    <w:p w:rsidR="004913D5" w:rsidRPr="004913D5" w:rsidRDefault="004913D5" w:rsidP="004913D5">
      <w:pPr>
        <w:pStyle w:val="ConsPlusNormal"/>
        <w:ind w:firstLine="0"/>
        <w:jc w:val="both"/>
        <w:rPr>
          <w:rFonts w:ascii="Times New Roman" w:eastAsia="Calibri" w:hAnsi="Times New Roman" w:cs="Times New Roman"/>
          <w:sz w:val="24"/>
          <w:szCs w:val="24"/>
          <w:lang w:eastAsia="en-US"/>
        </w:rPr>
      </w:pPr>
      <w:r w:rsidRPr="004913D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913D5">
        <w:rPr>
          <w:rFonts w:ascii="Times New Roman" w:eastAsia="Calibri" w:hAnsi="Times New Roman" w:cs="Times New Roman"/>
          <w:sz w:val="24"/>
          <w:szCs w:val="24"/>
          <w:lang w:eastAsia="en-US"/>
        </w:rPr>
        <w:t>т.ч</w:t>
      </w:r>
      <w:proofErr w:type="spellEnd"/>
      <w:r w:rsidRPr="004913D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4913D5" w:rsidRDefault="004913D5" w:rsidP="004913D5">
      <w:pPr>
        <w:spacing w:line="240" w:lineRule="auto"/>
        <w:ind w:firstLine="0"/>
        <w:rPr>
          <w:sz w:val="24"/>
          <w:szCs w:val="24"/>
        </w:rPr>
      </w:pPr>
      <w:r w:rsidRPr="004913D5">
        <w:rPr>
          <w:b/>
          <w:sz w:val="24"/>
          <w:szCs w:val="24"/>
        </w:rPr>
        <w:t xml:space="preserve">1. </w:t>
      </w:r>
      <w:proofErr w:type="gramStart"/>
      <w:r w:rsidRPr="004913D5">
        <w:rPr>
          <w:b/>
          <w:sz w:val="24"/>
          <w:szCs w:val="24"/>
        </w:rPr>
        <w:t>ПУБЛИЧНОЕ ДОЛЖНОСТНОЕ ЛИЦО (ПДЛ)</w:t>
      </w:r>
      <w:r w:rsidRPr="004913D5">
        <w:rPr>
          <w:sz w:val="24"/>
          <w:szCs w:val="24"/>
        </w:rPr>
        <w:t xml:space="preserve"> – физическое лицо, вне зависимости от его гражданства, относящееся к одной из следующих категорий:</w:t>
      </w:r>
      <w:r w:rsidR="001A0445">
        <w:rPr>
          <w:sz w:val="24"/>
          <w:szCs w:val="24"/>
        </w:rPr>
        <w:t xml:space="preserve"> </w:t>
      </w:r>
      <w:r w:rsidRPr="004913D5">
        <w:rPr>
          <w:sz w:val="24"/>
          <w:szCs w:val="24"/>
        </w:rPr>
        <w:t>иностранное публичное должностное лицо (далее – ИПДЛ),</w:t>
      </w:r>
      <w:r w:rsidR="001A0445">
        <w:rPr>
          <w:sz w:val="24"/>
          <w:szCs w:val="24"/>
        </w:rPr>
        <w:t xml:space="preserve"> </w:t>
      </w:r>
      <w:r w:rsidRPr="004913D5">
        <w:rPr>
          <w:sz w:val="24"/>
          <w:szCs w:val="24"/>
        </w:rPr>
        <w:t>должностное лицо публичной международной организации (далее - МПДЛ),</w:t>
      </w:r>
      <w:r w:rsidR="001A0445">
        <w:rPr>
          <w:sz w:val="24"/>
          <w:szCs w:val="24"/>
        </w:rPr>
        <w:t xml:space="preserve"> </w:t>
      </w:r>
      <w:r w:rsidRPr="004913D5">
        <w:rPr>
          <w:sz w:val="24"/>
          <w:szCs w:val="24"/>
        </w:rPr>
        <w:t>российское публичное должностное лицо (далее – РПДЛ):</w:t>
      </w:r>
      <w:r w:rsidR="001A0445">
        <w:rPr>
          <w:sz w:val="24"/>
          <w:szCs w:val="24"/>
        </w:rPr>
        <w:t xml:space="preserve"> </w:t>
      </w:r>
      <w:r w:rsidRPr="004913D5">
        <w:rPr>
          <w:sz w:val="24"/>
          <w:szCs w:val="24"/>
        </w:rPr>
        <w:t>-</w:t>
      </w:r>
      <w:r w:rsidR="001A0445">
        <w:rPr>
          <w:sz w:val="24"/>
          <w:szCs w:val="24"/>
        </w:rPr>
        <w:t xml:space="preserve"> </w:t>
      </w:r>
      <w:r w:rsidRPr="004913D5">
        <w:rPr>
          <w:sz w:val="24"/>
          <w:szCs w:val="24"/>
        </w:rPr>
        <w:t>лицо, замещающее (занимающее) государственную должность РФ; -</w:t>
      </w:r>
      <w:r w:rsidR="001A0445">
        <w:rPr>
          <w:sz w:val="24"/>
          <w:szCs w:val="24"/>
        </w:rPr>
        <w:t xml:space="preserve"> </w:t>
      </w:r>
      <w:r w:rsidRPr="004913D5">
        <w:rPr>
          <w:sz w:val="24"/>
          <w:szCs w:val="24"/>
        </w:rPr>
        <w:t>лицо, замещающее (занимающее) должность члена Совета директоров ЦБ РФ;</w:t>
      </w:r>
      <w:proofErr w:type="gramEnd"/>
      <w:r w:rsidRPr="004913D5">
        <w:rPr>
          <w:sz w:val="24"/>
          <w:szCs w:val="24"/>
        </w:rPr>
        <w:t xml:space="preserve"> -</w:t>
      </w:r>
      <w:r w:rsidR="001A0445">
        <w:rPr>
          <w:sz w:val="24"/>
          <w:szCs w:val="24"/>
        </w:rPr>
        <w:t xml:space="preserve"> </w:t>
      </w:r>
      <w:r w:rsidRPr="004913D5">
        <w:rPr>
          <w:sz w:val="24"/>
          <w:szCs w:val="24"/>
        </w:rPr>
        <w:t>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w:t>
      </w:r>
      <w:r w:rsidR="001A0445">
        <w:rPr>
          <w:sz w:val="24"/>
          <w:szCs w:val="24"/>
        </w:rPr>
        <w:t xml:space="preserve"> </w:t>
      </w:r>
      <w:r w:rsidRPr="004913D5">
        <w:rPr>
          <w:sz w:val="24"/>
          <w:szCs w:val="24"/>
        </w:rPr>
        <w:t xml:space="preserve">-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4913D5" w:rsidRDefault="004913D5" w:rsidP="004913D5">
      <w:pPr>
        <w:spacing w:line="240" w:lineRule="auto"/>
        <w:ind w:firstLine="0"/>
        <w:rPr>
          <w:sz w:val="24"/>
          <w:szCs w:val="24"/>
        </w:rPr>
      </w:pPr>
      <w:r w:rsidRPr="004913D5">
        <w:rPr>
          <w:b/>
          <w:sz w:val="24"/>
          <w:szCs w:val="24"/>
        </w:rPr>
        <w:t>2.</w:t>
      </w:r>
      <w:r w:rsidRPr="004913D5">
        <w:rPr>
          <w:sz w:val="24"/>
          <w:szCs w:val="24"/>
        </w:rPr>
        <w:t xml:space="preserve"> </w:t>
      </w:r>
      <w:r w:rsidRPr="004913D5">
        <w:rPr>
          <w:b/>
          <w:sz w:val="24"/>
          <w:szCs w:val="24"/>
        </w:rPr>
        <w:t>ИНОСТРАННОЕ ПУБЛИЧНОЕ ДОЛЖНОСТНОЕ ЛИЦО (ИПДЛ)</w:t>
      </w:r>
      <w:r w:rsidRPr="004913D5">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r w:rsidR="001A0445">
        <w:rPr>
          <w:sz w:val="24"/>
          <w:szCs w:val="24"/>
        </w:rPr>
        <w:t xml:space="preserve"> </w:t>
      </w:r>
    </w:p>
    <w:p w:rsidR="004913D5" w:rsidRPr="004913D5" w:rsidRDefault="004913D5" w:rsidP="004913D5">
      <w:pPr>
        <w:spacing w:line="240" w:lineRule="auto"/>
        <w:ind w:firstLine="0"/>
        <w:rPr>
          <w:sz w:val="24"/>
          <w:szCs w:val="24"/>
        </w:rPr>
      </w:pPr>
      <w:proofErr w:type="gramStart"/>
      <w:r w:rsidRPr="004913D5">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913D5">
        <w:rPr>
          <w:sz w:val="24"/>
          <w:szCs w:val="24"/>
        </w:rPr>
        <w:t>Вольфсбергской</w:t>
      </w:r>
      <w:proofErr w:type="spellEnd"/>
      <w:r w:rsidRPr="004913D5">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913D5">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4913D5">
        <w:rPr>
          <w:sz w:val="24"/>
          <w:szCs w:val="24"/>
        </w:rPr>
        <w:lastRenderedPageBreak/>
        <w:t>Руководители и члены международных судебных организаций (Суд по правам человека, Гаагский трибунал и др.)</w:t>
      </w:r>
      <w:r w:rsidR="001A0445">
        <w:rPr>
          <w:sz w:val="24"/>
          <w:szCs w:val="24"/>
        </w:rPr>
        <w:t xml:space="preserve"> </w:t>
      </w:r>
    </w:p>
    <w:p w:rsidR="004913D5" w:rsidRPr="004913D5" w:rsidRDefault="004913D5" w:rsidP="004913D5">
      <w:pPr>
        <w:spacing w:line="240" w:lineRule="auto"/>
        <w:ind w:firstLine="0"/>
        <w:rPr>
          <w:sz w:val="24"/>
          <w:szCs w:val="24"/>
        </w:rPr>
      </w:pPr>
      <w:r w:rsidRPr="004913D5">
        <w:rPr>
          <w:b/>
          <w:sz w:val="24"/>
          <w:szCs w:val="24"/>
        </w:rPr>
        <w:t xml:space="preserve">3. </w:t>
      </w:r>
      <w:proofErr w:type="gramStart"/>
      <w:r w:rsidRPr="004913D5">
        <w:rPr>
          <w:b/>
          <w:sz w:val="24"/>
          <w:szCs w:val="24"/>
        </w:rPr>
        <w:t>РОССИЙСКИЕ ПУБЛИЧНЫЕ ДОЛЖНОСТНЫЕ ЛИЦА (РПДЛ)</w:t>
      </w:r>
      <w:r w:rsidRPr="004913D5">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913D5">
        <w:rPr>
          <w:sz w:val="24"/>
          <w:szCs w:val="24"/>
        </w:rPr>
        <w:t xml:space="preserve"> перечни должностей, определяемые Президентом РФ.</w:t>
      </w:r>
      <w:r w:rsidR="001A0445">
        <w:rPr>
          <w:sz w:val="24"/>
          <w:szCs w:val="24"/>
        </w:rPr>
        <w:t xml:space="preserve"> </w:t>
      </w:r>
    </w:p>
    <w:p w:rsidR="004913D5" w:rsidRPr="004913D5" w:rsidRDefault="004913D5" w:rsidP="004913D5">
      <w:pPr>
        <w:spacing w:line="240" w:lineRule="auto"/>
        <w:ind w:firstLine="0"/>
        <w:rPr>
          <w:sz w:val="24"/>
          <w:szCs w:val="24"/>
        </w:rPr>
      </w:pPr>
      <w:r w:rsidRPr="004913D5">
        <w:rPr>
          <w:sz w:val="24"/>
          <w:szCs w:val="24"/>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r w:rsidR="001A0445">
        <w:rPr>
          <w:sz w:val="24"/>
          <w:szCs w:val="24"/>
        </w:rPr>
        <w:t xml:space="preserve">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 </w:t>
      </w:r>
      <w:proofErr w:type="gramStart"/>
      <w:r w:rsidRPr="004913D5">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913D5">
        <w:rPr>
          <w:sz w:val="24"/>
          <w:szCs w:val="24"/>
        </w:rPr>
        <w:t xml:space="preserve"> </w:t>
      </w:r>
      <w:proofErr w:type="gramStart"/>
      <w:r w:rsidRPr="004913D5">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913D5">
        <w:rPr>
          <w:sz w:val="24"/>
          <w:szCs w:val="24"/>
        </w:rPr>
        <w:t xml:space="preserve"> </w:t>
      </w:r>
      <w:proofErr w:type="gramStart"/>
      <w:r w:rsidRPr="004913D5">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913D5">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913D5">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913D5">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4913D5" w:rsidRDefault="004913D5" w:rsidP="004913D5">
      <w:pPr>
        <w:spacing w:line="240" w:lineRule="auto"/>
        <w:ind w:firstLine="0"/>
        <w:rPr>
          <w:sz w:val="24"/>
          <w:szCs w:val="24"/>
        </w:rPr>
      </w:pPr>
      <w:r w:rsidRPr="004913D5">
        <w:rPr>
          <w:b/>
          <w:sz w:val="24"/>
          <w:szCs w:val="24"/>
        </w:rPr>
        <w:t>4. МЕЖДУНАРОДНОЕ ПУБЛИЧНОЕ ДОЛЖНОСТНОЕ ЛИЦО (МПДЛ</w:t>
      </w:r>
      <w:r w:rsidRPr="004913D5">
        <w:rPr>
          <w:sz w:val="24"/>
          <w:szCs w:val="24"/>
        </w:rPr>
        <w:t>) - международный гражданский служащий или любое лицо, которое уполномочено международной организацией</w:t>
      </w:r>
      <w:proofErr w:type="gramStart"/>
      <w:r w:rsidRPr="004913D5">
        <w:rPr>
          <w:sz w:val="24"/>
          <w:szCs w:val="24"/>
        </w:rPr>
        <w:t>1</w:t>
      </w:r>
      <w:proofErr w:type="gramEnd"/>
      <w:r w:rsidRPr="004913D5">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4913D5" w:rsidRDefault="004913D5" w:rsidP="004913D5">
      <w:pPr>
        <w:spacing w:line="240" w:lineRule="auto"/>
        <w:ind w:firstLine="0"/>
        <w:rPr>
          <w:sz w:val="24"/>
          <w:szCs w:val="24"/>
        </w:rPr>
      </w:pPr>
      <w:r w:rsidRPr="004913D5">
        <w:rPr>
          <w:b/>
          <w:sz w:val="24"/>
          <w:szCs w:val="24"/>
        </w:rPr>
        <w:t xml:space="preserve">5. </w:t>
      </w:r>
      <w:proofErr w:type="gramStart"/>
      <w:r w:rsidRPr="004913D5">
        <w:rPr>
          <w:b/>
          <w:sz w:val="24"/>
          <w:szCs w:val="24"/>
        </w:rPr>
        <w:t>ЛИЦО, СВЯЗАННОЕ С ПДЛ</w:t>
      </w:r>
      <w:r w:rsidRPr="004913D5">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4913D5">
        <w:rPr>
          <w:sz w:val="24"/>
          <w:szCs w:val="24"/>
        </w:rPr>
        <w:lastRenderedPageBreak/>
        <w:t xml:space="preserve">внуки), полнородный и </w:t>
      </w:r>
      <w:proofErr w:type="spellStart"/>
      <w:r w:rsidRPr="004913D5">
        <w:rPr>
          <w:sz w:val="24"/>
          <w:szCs w:val="24"/>
        </w:rPr>
        <w:t>неполнородный</w:t>
      </w:r>
      <w:proofErr w:type="spellEnd"/>
      <w:r w:rsidRPr="004913D5">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4913D5" w:rsidRDefault="004913D5" w:rsidP="004913D5">
      <w:pPr>
        <w:pStyle w:val="aff6"/>
        <w:numPr>
          <w:ilvl w:val="0"/>
          <w:numId w:val="0"/>
        </w:numPr>
        <w:tabs>
          <w:tab w:val="num" w:pos="1134"/>
        </w:tabs>
        <w:suppressAutoHyphens w:val="0"/>
        <w:snapToGrid w:val="0"/>
        <w:spacing w:line="240" w:lineRule="auto"/>
        <w:rPr>
          <w:sz w:val="24"/>
          <w:szCs w:val="24"/>
        </w:rPr>
      </w:pPr>
      <w:r w:rsidRPr="004913D5">
        <w:rPr>
          <w:b/>
          <w:sz w:val="24"/>
          <w:szCs w:val="24"/>
        </w:rPr>
        <w:t>6. Международные организации</w:t>
      </w:r>
      <w:r w:rsidRPr="004913D5">
        <w:rPr>
          <w:sz w:val="24"/>
          <w:szCs w:val="24"/>
        </w:rPr>
        <w:t xml:space="preserve"> – организации, созданные официальными политическими соглашениями между их странам</w:t>
      </w:r>
      <w:proofErr w:type="gramStart"/>
      <w:r w:rsidRPr="004913D5">
        <w:rPr>
          <w:sz w:val="24"/>
          <w:szCs w:val="24"/>
        </w:rPr>
        <w:t>и-</w:t>
      </w:r>
      <w:proofErr w:type="gramEnd"/>
      <w:r w:rsidRPr="004913D5">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913D5">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8B51A2" w:rsidRDefault="004F4D80" w:rsidP="004913D5">
      <w:pPr>
        <w:pStyle w:val="aff6"/>
        <w:numPr>
          <w:ilvl w:val="3"/>
          <w:numId w:val="1"/>
        </w:numPr>
        <w:tabs>
          <w:tab w:val="num" w:pos="1134"/>
        </w:tabs>
        <w:suppressAutoHyphens w:val="0"/>
        <w:snapToGrid w:val="0"/>
        <w:spacing w:line="240" w:lineRule="auto"/>
        <w:ind w:left="862"/>
        <w:rPr>
          <w:sz w:val="24"/>
          <w:szCs w:val="24"/>
        </w:rPr>
      </w:pPr>
      <w:r w:rsidRPr="008B51A2">
        <w:rPr>
          <w:sz w:val="24"/>
          <w:szCs w:val="24"/>
        </w:rPr>
        <w:t>В графе 1</w:t>
      </w:r>
      <w:r w:rsidR="004913D5">
        <w:rPr>
          <w:sz w:val="24"/>
          <w:szCs w:val="24"/>
        </w:rPr>
        <w:t>6</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8B51A2">
        <w:rPr>
          <w:sz w:val="24"/>
          <w:szCs w:val="24"/>
        </w:rPr>
        <w:t>В графе 1</w:t>
      </w:r>
      <w:r w:rsidR="004913D5">
        <w:rPr>
          <w:sz w:val="24"/>
          <w:szCs w:val="24"/>
        </w:rPr>
        <w:t>7</w:t>
      </w:r>
      <w:r w:rsidRPr="008B51A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6908"/>
      <w:bookmarkStart w:id="1226"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19"/>
      <w:bookmarkEnd w:id="1220"/>
      <w:bookmarkEnd w:id="1221"/>
      <w:bookmarkEnd w:id="1222"/>
      <w:bookmarkEnd w:id="1223"/>
      <w:bookmarkEnd w:id="1224"/>
      <w:bookmarkEnd w:id="1225"/>
      <w:bookmarkEnd w:id="1226"/>
    </w:p>
    <w:p w:rsidR="004F4D80" w:rsidRPr="00D904EF"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61393"/>
      <w:bookmarkStart w:id="1242" w:name="_Toc440376275"/>
      <w:bookmarkStart w:id="1243" w:name="_Toc440382533"/>
      <w:bookmarkStart w:id="1244" w:name="_Toc440447203"/>
      <w:bookmarkStart w:id="1245" w:name="_Toc440620883"/>
      <w:bookmarkStart w:id="1246" w:name="_Toc440631518"/>
      <w:bookmarkStart w:id="1247" w:name="_Toc440875757"/>
      <w:bookmarkStart w:id="1248" w:name="_Toc441131781"/>
      <w:bookmarkStart w:id="1249" w:name="_Toc465865224"/>
      <w:bookmarkStart w:id="1250" w:name="_Toc468976370"/>
      <w:bookmarkStart w:id="1251" w:name="_Toc469483099"/>
      <w:bookmarkStart w:id="1252" w:name="_Toc471897583"/>
      <w:r w:rsidRPr="00D904EF">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C1997">
              <w:rPr>
                <w:rStyle w:val="aa"/>
                <w:sz w:val="22"/>
              </w:rPr>
              <w:t>7</w:t>
            </w:r>
            <w:r w:rsidRPr="00F647F7">
              <w:rPr>
                <w:rStyle w:val="aa"/>
                <w:sz w:val="22"/>
              </w:rPr>
              <w:t xml:space="preserve"> года», «20</w:t>
            </w:r>
            <w:r>
              <w:rPr>
                <w:rStyle w:val="aa"/>
                <w:sz w:val="22"/>
              </w:rPr>
              <w:t>1</w:t>
            </w:r>
            <w:r w:rsidR="009C1997">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Pr>
          <w:szCs w:val="24"/>
        </w:rPr>
        <w:br w:type="page"/>
      </w:r>
    </w:p>
    <w:p w:rsidR="004F4D80" w:rsidRPr="00D904EF"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61394"/>
      <w:bookmarkStart w:id="1268" w:name="_Toc440376276"/>
      <w:bookmarkStart w:id="1269" w:name="_Toc440382534"/>
      <w:bookmarkStart w:id="1270" w:name="_Toc440447204"/>
      <w:bookmarkStart w:id="1271" w:name="_Toc440620884"/>
      <w:bookmarkStart w:id="1272" w:name="_Toc440631519"/>
      <w:bookmarkStart w:id="1273" w:name="_Toc440875758"/>
      <w:bookmarkStart w:id="1274" w:name="_Toc441131782"/>
      <w:bookmarkStart w:id="1275" w:name="_Toc465865225"/>
      <w:bookmarkStart w:id="1276" w:name="_Toc468976371"/>
      <w:bookmarkStart w:id="1277" w:name="_Toc469483100"/>
      <w:bookmarkStart w:id="1278" w:name="_Toc471897584"/>
      <w:r w:rsidRPr="00D904EF">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Pr>
          <w:sz w:val="24"/>
          <w:szCs w:val="24"/>
        </w:rPr>
        <w:fldChar w:fldCharType="begin"/>
      </w:r>
      <w:r w:rsidR="00D90031">
        <w:rPr>
          <w:sz w:val="24"/>
          <w:szCs w:val="24"/>
        </w:rPr>
        <w:instrText xml:space="preserve"> REF _Ref440274159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F647F7">
        <w:rPr>
          <w:sz w:val="24"/>
          <w:szCs w:val="24"/>
        </w:rPr>
        <w:t>.</w:t>
      </w:r>
    </w:p>
    <w:p w:rsidR="004F4D80" w:rsidRPr="00F647F7" w:rsidRDefault="00F05E95" w:rsidP="004F4D80">
      <w:pPr>
        <w:pStyle w:val="aff6"/>
        <w:numPr>
          <w:ilvl w:val="3"/>
          <w:numId w:val="1"/>
        </w:numPr>
        <w:tabs>
          <w:tab w:val="num" w:pos="1134"/>
        </w:tabs>
        <w:suppressAutoHyphens w:val="0"/>
        <w:spacing w:before="100" w:beforeAutospacing="1" w:line="240" w:lineRule="auto"/>
        <w:rPr>
          <w:sz w:val="24"/>
          <w:szCs w:val="24"/>
        </w:rPr>
      </w:pPr>
      <w:r w:rsidRPr="00D95A91">
        <w:rPr>
          <w:sz w:val="24"/>
          <w:szCs w:val="24"/>
        </w:rPr>
        <w:t>Следует указать не менее одного, но не более десяти аналогичных договоров (п</w:t>
      </w:r>
      <w:r w:rsidRPr="00D95A91">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 Участник может самостоятельно выбрать договоры, которые, по его мнению, наилучшим образом характеризует его опыт</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79" w:name="_Ref55336389"/>
      <w:bookmarkStart w:id="1280" w:name="_Toc57314677"/>
      <w:bookmarkStart w:id="1281" w:name="_Toc69728991"/>
      <w:bookmarkStart w:id="1282" w:name="_Toc98253945"/>
      <w:bookmarkStart w:id="1283" w:name="_Toc165173871"/>
      <w:bookmarkStart w:id="128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5" w:name="_Ref440881887"/>
      <w:bookmarkStart w:id="1286" w:name="_Toc471897585"/>
      <w:r w:rsidRPr="00F647F7">
        <w:lastRenderedPageBreak/>
        <w:t xml:space="preserve">Справка о материально-технических ресурсах (форма </w:t>
      </w:r>
      <w:r w:rsidR="00B8118F">
        <w:t>9</w:t>
      </w:r>
      <w:r w:rsidRPr="00F647F7">
        <w:t>)</w:t>
      </w:r>
      <w:bookmarkEnd w:id="1279"/>
      <w:bookmarkEnd w:id="1280"/>
      <w:bookmarkEnd w:id="1281"/>
      <w:bookmarkEnd w:id="1282"/>
      <w:bookmarkEnd w:id="1283"/>
      <w:bookmarkEnd w:id="1284"/>
      <w:bookmarkEnd w:id="1285"/>
      <w:bookmarkEnd w:id="1286"/>
    </w:p>
    <w:p w:rsidR="004F4D80" w:rsidRPr="00D904EF" w:rsidRDefault="004F4D80" w:rsidP="004F4D80">
      <w:pPr>
        <w:pStyle w:val="3"/>
        <w:rPr>
          <w:szCs w:val="24"/>
        </w:rPr>
      </w:pPr>
      <w:bookmarkStart w:id="1287" w:name="_Toc98253946"/>
      <w:bookmarkStart w:id="1288" w:name="_Toc157248198"/>
      <w:bookmarkStart w:id="1289" w:name="_Toc157496567"/>
      <w:bookmarkStart w:id="1290" w:name="_Toc158206106"/>
      <w:bookmarkStart w:id="1291" w:name="_Toc164057791"/>
      <w:bookmarkStart w:id="1292" w:name="_Toc164137141"/>
      <w:bookmarkStart w:id="1293" w:name="_Toc164161301"/>
      <w:bookmarkStart w:id="1294" w:name="_Toc165173872"/>
      <w:bookmarkStart w:id="1295" w:name="_Toc439170696"/>
      <w:bookmarkStart w:id="1296" w:name="_Toc439172798"/>
      <w:bookmarkStart w:id="1297" w:name="_Toc439173242"/>
      <w:bookmarkStart w:id="1298" w:name="_Toc439238238"/>
      <w:bookmarkStart w:id="1299" w:name="_Toc439252785"/>
      <w:bookmarkStart w:id="1300" w:name="_Toc439323759"/>
      <w:bookmarkStart w:id="1301" w:name="_Toc440361396"/>
      <w:bookmarkStart w:id="1302" w:name="_Toc440376278"/>
      <w:bookmarkStart w:id="1303" w:name="_Toc440382536"/>
      <w:bookmarkStart w:id="1304" w:name="_Toc440447206"/>
      <w:bookmarkStart w:id="1305" w:name="_Toc440620886"/>
      <w:bookmarkStart w:id="1306" w:name="_Toc440631521"/>
      <w:bookmarkStart w:id="1307" w:name="_Toc440875760"/>
      <w:bookmarkStart w:id="1308" w:name="_Toc441131784"/>
      <w:bookmarkStart w:id="1309" w:name="_Toc465865227"/>
      <w:bookmarkStart w:id="1310" w:name="_Toc468976373"/>
      <w:bookmarkStart w:id="1311" w:name="_Toc469483102"/>
      <w:bookmarkStart w:id="1312" w:name="_Toc471897586"/>
      <w:r w:rsidRPr="00D904EF">
        <w:rPr>
          <w:szCs w:val="24"/>
        </w:rPr>
        <w:t>Форма Справки о материально-технических ресурсах</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3" w:name="_Toc98253947"/>
      <w:bookmarkStart w:id="1314" w:name="_Toc157248199"/>
      <w:bookmarkStart w:id="1315" w:name="_Toc157496568"/>
      <w:bookmarkStart w:id="1316" w:name="_Toc158206107"/>
      <w:bookmarkStart w:id="1317" w:name="_Toc164057792"/>
      <w:bookmarkStart w:id="1318" w:name="_Toc164137142"/>
      <w:bookmarkStart w:id="1319" w:name="_Toc164161302"/>
      <w:bookmarkStart w:id="1320" w:name="_Toc165173873"/>
    </w:p>
    <w:p w:rsidR="004F4D80" w:rsidRPr="00D904EF" w:rsidRDefault="004F4D80" w:rsidP="004F4D80">
      <w:pPr>
        <w:pStyle w:val="3"/>
        <w:rPr>
          <w:szCs w:val="24"/>
        </w:rPr>
      </w:pPr>
      <w:bookmarkStart w:id="1321" w:name="_Toc439170697"/>
      <w:bookmarkStart w:id="1322" w:name="_Toc439172799"/>
      <w:bookmarkStart w:id="1323" w:name="_Toc439173243"/>
      <w:bookmarkStart w:id="1324" w:name="_Toc439238239"/>
      <w:bookmarkStart w:id="1325" w:name="_Toc439252786"/>
      <w:bookmarkStart w:id="1326" w:name="_Toc439323760"/>
      <w:bookmarkStart w:id="1327" w:name="_Toc440361397"/>
      <w:bookmarkStart w:id="1328" w:name="_Toc440376279"/>
      <w:bookmarkStart w:id="1329" w:name="_Toc440382537"/>
      <w:bookmarkStart w:id="1330" w:name="_Toc440447207"/>
      <w:bookmarkStart w:id="1331" w:name="_Toc440620887"/>
      <w:bookmarkStart w:id="1332" w:name="_Toc440631522"/>
      <w:bookmarkStart w:id="1333" w:name="_Toc440875761"/>
      <w:bookmarkStart w:id="1334" w:name="_Toc441131785"/>
      <w:bookmarkStart w:id="1335" w:name="_Toc465865228"/>
      <w:bookmarkStart w:id="1336" w:name="_Toc468976374"/>
      <w:bookmarkStart w:id="1337" w:name="_Toc469483103"/>
      <w:bookmarkStart w:id="1338" w:name="_Toc471897587"/>
      <w:r w:rsidRPr="00D904EF">
        <w:rPr>
          <w:szCs w:val="24"/>
        </w:rPr>
        <w:lastRenderedPageBreak/>
        <w:t>Инструкции по заполнению</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39" w:name="_Ref55336398"/>
      <w:bookmarkStart w:id="1340" w:name="_Toc57314678"/>
      <w:bookmarkStart w:id="1341" w:name="_Toc69728992"/>
      <w:bookmarkStart w:id="1342" w:name="_Toc98253948"/>
      <w:bookmarkStart w:id="1343" w:name="_Toc165173874"/>
      <w:bookmarkStart w:id="1344"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5" w:name="_Ref440881894"/>
      <w:bookmarkStart w:id="1346" w:name="_Toc471897588"/>
      <w:r w:rsidRPr="00F647F7">
        <w:lastRenderedPageBreak/>
        <w:t xml:space="preserve">Справка о кадровых ресурсах (форма </w:t>
      </w:r>
      <w:r w:rsidR="00B8118F">
        <w:t>10</w:t>
      </w:r>
      <w:r w:rsidRPr="00F647F7">
        <w:t>)</w:t>
      </w:r>
      <w:bookmarkEnd w:id="1339"/>
      <w:bookmarkEnd w:id="1340"/>
      <w:bookmarkEnd w:id="1341"/>
      <w:bookmarkEnd w:id="1342"/>
      <w:bookmarkEnd w:id="1343"/>
      <w:bookmarkEnd w:id="1344"/>
      <w:bookmarkEnd w:id="1345"/>
      <w:bookmarkEnd w:id="1346"/>
    </w:p>
    <w:p w:rsidR="004F4D80" w:rsidRPr="00D904EF" w:rsidRDefault="004F4D80" w:rsidP="004F4D80">
      <w:pPr>
        <w:pStyle w:val="3"/>
        <w:rPr>
          <w:szCs w:val="24"/>
        </w:rPr>
      </w:pPr>
      <w:bookmarkStart w:id="1347" w:name="_Toc98253949"/>
      <w:bookmarkStart w:id="1348" w:name="_Toc157248201"/>
      <w:bookmarkStart w:id="1349" w:name="_Toc157496570"/>
      <w:bookmarkStart w:id="1350" w:name="_Toc158206109"/>
      <w:bookmarkStart w:id="1351" w:name="_Toc164057794"/>
      <w:bookmarkStart w:id="1352" w:name="_Toc164137144"/>
      <w:bookmarkStart w:id="1353" w:name="_Toc164161304"/>
      <w:bookmarkStart w:id="1354" w:name="_Toc165173875"/>
      <w:bookmarkStart w:id="1355" w:name="_Toc439170699"/>
      <w:bookmarkStart w:id="1356" w:name="_Toc439172801"/>
      <w:bookmarkStart w:id="1357" w:name="_Toc439173245"/>
      <w:bookmarkStart w:id="1358" w:name="_Toc439238241"/>
      <w:bookmarkStart w:id="1359" w:name="_Toc439252788"/>
      <w:bookmarkStart w:id="1360" w:name="_Toc439323762"/>
      <w:bookmarkStart w:id="1361" w:name="_Toc440361399"/>
      <w:bookmarkStart w:id="1362" w:name="_Toc440376281"/>
      <w:bookmarkStart w:id="1363" w:name="_Toc440382539"/>
      <w:bookmarkStart w:id="1364" w:name="_Toc440447209"/>
      <w:bookmarkStart w:id="1365" w:name="_Toc440620889"/>
      <w:bookmarkStart w:id="1366" w:name="_Toc440631524"/>
      <w:bookmarkStart w:id="1367" w:name="_Toc440875763"/>
      <w:bookmarkStart w:id="1368" w:name="_Toc441131787"/>
      <w:bookmarkStart w:id="1369" w:name="_Toc465865230"/>
      <w:bookmarkStart w:id="1370" w:name="_Toc468976376"/>
      <w:bookmarkStart w:id="1371" w:name="_Toc469483105"/>
      <w:bookmarkStart w:id="1372" w:name="_Toc471897589"/>
      <w:r w:rsidRPr="00D904EF">
        <w:rPr>
          <w:szCs w:val="24"/>
        </w:rPr>
        <w:t>Форма Справки о кадровых ресурсах</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3" w:name="_Toc98253950"/>
      <w:bookmarkStart w:id="1374" w:name="_Toc157248202"/>
      <w:bookmarkStart w:id="1375" w:name="_Toc157496571"/>
      <w:bookmarkStart w:id="1376" w:name="_Toc158206110"/>
      <w:bookmarkStart w:id="1377" w:name="_Toc164057795"/>
      <w:bookmarkStart w:id="1378" w:name="_Toc164137145"/>
      <w:bookmarkStart w:id="1379" w:name="_Toc164161305"/>
      <w:bookmarkStart w:id="1380" w:name="_Toc165173876"/>
      <w:r>
        <w:rPr>
          <w:b/>
          <w:szCs w:val="24"/>
        </w:rPr>
        <w:br w:type="page"/>
      </w:r>
    </w:p>
    <w:p w:rsidR="004F4D80" w:rsidRPr="00D904EF" w:rsidRDefault="004F4D80" w:rsidP="004F4D80">
      <w:pPr>
        <w:pStyle w:val="3"/>
        <w:rPr>
          <w:szCs w:val="24"/>
        </w:rPr>
      </w:pPr>
      <w:bookmarkStart w:id="1381" w:name="_Toc439170700"/>
      <w:bookmarkStart w:id="1382" w:name="_Toc439172802"/>
      <w:bookmarkStart w:id="1383" w:name="_Toc439173246"/>
      <w:bookmarkStart w:id="1384" w:name="_Toc439238242"/>
      <w:bookmarkStart w:id="1385" w:name="_Toc439252789"/>
      <w:bookmarkStart w:id="1386" w:name="_Toc439323763"/>
      <w:bookmarkStart w:id="1387" w:name="_Toc440361400"/>
      <w:bookmarkStart w:id="1388" w:name="_Toc440376282"/>
      <w:bookmarkStart w:id="1389" w:name="_Toc440382540"/>
      <w:bookmarkStart w:id="1390" w:name="_Toc440447210"/>
      <w:bookmarkStart w:id="1391" w:name="_Toc440620890"/>
      <w:bookmarkStart w:id="1392" w:name="_Toc440631525"/>
      <w:bookmarkStart w:id="1393" w:name="_Toc440875764"/>
      <w:bookmarkStart w:id="1394" w:name="_Toc441131788"/>
      <w:bookmarkStart w:id="1395" w:name="_Toc465865231"/>
      <w:bookmarkStart w:id="1396" w:name="_Toc468976377"/>
      <w:bookmarkStart w:id="1397" w:name="_Toc469483106"/>
      <w:bookmarkStart w:id="1398" w:name="_Toc471897590"/>
      <w:r w:rsidRPr="00D904EF">
        <w:rPr>
          <w:szCs w:val="24"/>
        </w:rPr>
        <w:lastRenderedPageBreak/>
        <w:t>Инструкции по заполнению</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9" w:name="_Toc165173881"/>
      <w:bookmarkStart w:id="1400" w:name="_Ref194749267"/>
      <w:bookmarkStart w:id="1401" w:name="_Toc423423677"/>
      <w:bookmarkStart w:id="1402" w:name="_Ref440271993"/>
      <w:bookmarkStart w:id="1403" w:name="_Ref440274659"/>
      <w:bookmarkStart w:id="1404" w:name="_Toc471897591"/>
      <w:bookmarkStart w:id="1405" w:name="_Ref90381523"/>
      <w:bookmarkStart w:id="1406" w:name="_Toc90385124"/>
      <w:bookmarkStart w:id="1407" w:name="_Ref96861029"/>
      <w:bookmarkStart w:id="1408" w:name="_Toc97651410"/>
      <w:bookmarkStart w:id="140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99"/>
      <w:bookmarkEnd w:id="1400"/>
      <w:bookmarkEnd w:id="1401"/>
      <w:bookmarkEnd w:id="1402"/>
      <w:bookmarkEnd w:id="1403"/>
      <w:bookmarkEnd w:id="1404"/>
    </w:p>
    <w:p w:rsidR="004F4D80" w:rsidRPr="00D904EF" w:rsidRDefault="004F4D80" w:rsidP="004F4D80">
      <w:pPr>
        <w:pStyle w:val="3"/>
        <w:rPr>
          <w:szCs w:val="24"/>
        </w:rPr>
      </w:pPr>
      <w:bookmarkStart w:id="1410" w:name="_Toc97651411"/>
      <w:bookmarkStart w:id="1411" w:name="_Toc98253956"/>
      <w:bookmarkStart w:id="1412" w:name="_Toc157248208"/>
      <w:bookmarkStart w:id="1413" w:name="_Toc157496577"/>
      <w:bookmarkStart w:id="1414" w:name="_Toc158206116"/>
      <w:bookmarkStart w:id="1415" w:name="_Toc164057801"/>
      <w:bookmarkStart w:id="1416" w:name="_Toc164137151"/>
      <w:bookmarkStart w:id="1417" w:name="_Toc164161311"/>
      <w:bookmarkStart w:id="1418" w:name="_Toc165173882"/>
      <w:bookmarkStart w:id="1419" w:name="_Toc439170702"/>
      <w:bookmarkStart w:id="1420" w:name="_Toc439172804"/>
      <w:bookmarkStart w:id="1421" w:name="_Toc439173248"/>
      <w:bookmarkStart w:id="1422" w:name="_Toc439238244"/>
      <w:bookmarkStart w:id="1423" w:name="_Toc439252791"/>
      <w:bookmarkStart w:id="1424" w:name="_Toc439323765"/>
      <w:bookmarkStart w:id="1425" w:name="_Toc440361402"/>
      <w:bookmarkStart w:id="1426" w:name="_Toc440376284"/>
      <w:bookmarkStart w:id="1427" w:name="_Toc440382542"/>
      <w:bookmarkStart w:id="1428" w:name="_Toc440447212"/>
      <w:bookmarkStart w:id="1429" w:name="_Toc440620892"/>
      <w:bookmarkStart w:id="1430" w:name="_Toc440631527"/>
      <w:bookmarkStart w:id="1431" w:name="_Toc440875766"/>
      <w:bookmarkStart w:id="1432" w:name="_Toc441131790"/>
      <w:bookmarkStart w:id="1433" w:name="_Toc465865233"/>
      <w:bookmarkStart w:id="1434" w:name="_Toc468976379"/>
      <w:bookmarkStart w:id="1435" w:name="_Toc469483108"/>
      <w:bookmarkStart w:id="1436"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D136C9" w:rsidRPr="00D136C9">
        <w:rPr>
          <w:snapToGrid w:val="0"/>
          <w:sz w:val="24"/>
          <w:szCs w:val="24"/>
        </w:rPr>
        <w:t>пред/</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001A0445">
        <w:rPr>
          <w:i/>
          <w:sz w:val="24"/>
          <w:szCs w:val="24"/>
        </w:rPr>
        <w:t xml:space="preserve"> </w:t>
      </w:r>
      <w:r w:rsidRPr="008B51A2">
        <w:rPr>
          <w:sz w:val="24"/>
          <w:szCs w:val="24"/>
        </w:rPr>
        <w:t>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7" w:name="_Toc97651412"/>
      <w:bookmarkStart w:id="1438" w:name="_Toc98253957"/>
      <w:bookmarkStart w:id="1439" w:name="_Toc157248209"/>
      <w:bookmarkStart w:id="1440" w:name="_Toc157496578"/>
      <w:bookmarkStart w:id="1441" w:name="_Toc158206117"/>
      <w:bookmarkStart w:id="1442" w:name="_Toc164057802"/>
      <w:bookmarkStart w:id="1443" w:name="_Toc164137152"/>
      <w:bookmarkStart w:id="1444" w:name="_Toc164161312"/>
      <w:bookmarkStart w:id="1445" w:name="_Toc165173883"/>
      <w:r>
        <w:rPr>
          <w:b/>
          <w:szCs w:val="24"/>
        </w:rPr>
        <w:br w:type="page"/>
      </w:r>
    </w:p>
    <w:p w:rsidR="004F4D80" w:rsidRPr="00D904EF" w:rsidRDefault="004F4D80" w:rsidP="004F4D80">
      <w:pPr>
        <w:pStyle w:val="3"/>
        <w:rPr>
          <w:szCs w:val="24"/>
        </w:rPr>
      </w:pPr>
      <w:bookmarkStart w:id="1446" w:name="_Toc439170703"/>
      <w:bookmarkStart w:id="1447" w:name="_Toc439172805"/>
      <w:bookmarkStart w:id="1448" w:name="_Toc439173249"/>
      <w:bookmarkStart w:id="1449" w:name="_Toc439238245"/>
      <w:bookmarkStart w:id="1450" w:name="_Toc439252792"/>
      <w:bookmarkStart w:id="1451" w:name="_Toc439323766"/>
      <w:bookmarkStart w:id="1452" w:name="_Toc440361403"/>
      <w:bookmarkStart w:id="1453" w:name="_Toc440376285"/>
      <w:bookmarkStart w:id="1454" w:name="_Toc440382543"/>
      <w:bookmarkStart w:id="1455" w:name="_Toc440447213"/>
      <w:bookmarkStart w:id="1456" w:name="_Toc440620893"/>
      <w:bookmarkStart w:id="1457" w:name="_Toc440631528"/>
      <w:bookmarkStart w:id="1458" w:name="_Toc440875767"/>
      <w:bookmarkStart w:id="1459" w:name="_Toc441131791"/>
      <w:bookmarkStart w:id="1460" w:name="_Toc465865234"/>
      <w:bookmarkStart w:id="1461" w:name="_Toc468976380"/>
      <w:bookmarkStart w:id="1462" w:name="_Toc469483109"/>
      <w:bookmarkStart w:id="1463" w:name="_Toc471897593"/>
      <w:r w:rsidRPr="00D904EF">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w:t>
      </w:r>
      <w:r w:rsidR="001A0445">
        <w:rPr>
          <w:sz w:val="24"/>
          <w:szCs w:val="24"/>
        </w:rPr>
        <w:t xml:space="preserve"> </w:t>
      </w:r>
      <w:r w:rsidR="004F4D80" w:rsidRPr="009C78C3">
        <w:rPr>
          <w:sz w:val="24"/>
          <w:szCs w:val="24"/>
        </w:rPr>
        <w:t xml:space="preserve">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5"/>
    <w:bookmarkEnd w:id="1406"/>
    <w:bookmarkEnd w:id="1407"/>
    <w:bookmarkEnd w:id="1408"/>
    <w:bookmarkEnd w:id="140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4" w:name="_Toc318208007"/>
    </w:p>
    <w:p w:rsidR="004F4D80" w:rsidRPr="003F430F" w:rsidRDefault="003F430F" w:rsidP="00FB7116">
      <w:pPr>
        <w:pStyle w:val="2"/>
        <w:pageBreakBefore/>
        <w:tabs>
          <w:tab w:val="clear" w:pos="0"/>
          <w:tab w:val="clear" w:pos="1700"/>
          <w:tab w:val="num" w:pos="1134"/>
        </w:tabs>
        <w:spacing w:before="100" w:beforeAutospacing="1" w:after="100" w:afterAutospacing="1" w:line="240" w:lineRule="auto"/>
      </w:pPr>
      <w:bookmarkStart w:id="1465" w:name="_Toc423423680"/>
      <w:bookmarkStart w:id="1466" w:name="_Ref440272035"/>
      <w:bookmarkStart w:id="1467" w:name="_Ref440274733"/>
      <w:bookmarkStart w:id="1468" w:name="_Ref444180906"/>
      <w:bookmarkStart w:id="1469" w:name="_Toc471897594"/>
      <w:r w:rsidRPr="003F430F">
        <w:lastRenderedPageBreak/>
        <w:t>Справка о цепочке собственников участника закупочной процедуры, включая бенефициаров (в том числе конечных)</w:t>
      </w:r>
      <w:r w:rsidR="004F4D80" w:rsidRPr="003F430F">
        <w:t xml:space="preserve"> (форма 1</w:t>
      </w:r>
      <w:r w:rsidR="00635719" w:rsidRPr="003F430F">
        <w:t>2</w:t>
      </w:r>
      <w:r w:rsidR="004F4D80" w:rsidRPr="003F430F">
        <w:t>)</w:t>
      </w:r>
      <w:bookmarkEnd w:id="1464"/>
      <w:bookmarkEnd w:id="1465"/>
      <w:bookmarkEnd w:id="1466"/>
      <w:bookmarkEnd w:id="1467"/>
      <w:bookmarkEnd w:id="1468"/>
      <w:bookmarkEnd w:id="1469"/>
    </w:p>
    <w:p w:rsidR="004F4D80" w:rsidRPr="003F430F" w:rsidRDefault="003F430F" w:rsidP="004F4D80">
      <w:pPr>
        <w:pStyle w:val="3"/>
        <w:rPr>
          <w:szCs w:val="24"/>
        </w:rPr>
      </w:pPr>
      <w:bookmarkStart w:id="1470" w:name="_Toc343690584"/>
      <w:bookmarkStart w:id="1471" w:name="_Toc372294428"/>
      <w:bookmarkStart w:id="1472" w:name="_Toc379288896"/>
      <w:bookmarkStart w:id="1473" w:name="_Toc384734780"/>
      <w:bookmarkStart w:id="1474" w:name="_Toc396984078"/>
      <w:bookmarkStart w:id="1475" w:name="_Toc423423681"/>
      <w:bookmarkStart w:id="1476" w:name="_Toc439170710"/>
      <w:bookmarkStart w:id="1477" w:name="_Toc439172812"/>
      <w:bookmarkStart w:id="1478" w:name="_Toc439173253"/>
      <w:bookmarkStart w:id="1479" w:name="_Toc439238249"/>
      <w:bookmarkStart w:id="1480" w:name="_Toc439252796"/>
      <w:bookmarkStart w:id="1481" w:name="_Toc439323770"/>
      <w:bookmarkStart w:id="1482" w:name="_Toc440361405"/>
      <w:bookmarkStart w:id="1483" w:name="_Toc440376287"/>
      <w:bookmarkStart w:id="1484" w:name="_Toc440382545"/>
      <w:bookmarkStart w:id="1485" w:name="_Toc440447215"/>
      <w:bookmarkStart w:id="1486" w:name="_Toc440632376"/>
      <w:bookmarkStart w:id="1487" w:name="_Toc440875148"/>
      <w:bookmarkStart w:id="1488" w:name="_Toc441131135"/>
      <w:bookmarkStart w:id="1489" w:name="_Toc441572140"/>
      <w:bookmarkStart w:id="1490" w:name="_Toc441575232"/>
      <w:bookmarkStart w:id="1491" w:name="_Toc442195898"/>
      <w:bookmarkStart w:id="1492" w:name="_Toc442251940"/>
      <w:bookmarkStart w:id="1493" w:name="_Toc442258889"/>
      <w:bookmarkStart w:id="1494" w:name="_Toc442259129"/>
      <w:bookmarkStart w:id="1495" w:name="_Toc447292892"/>
      <w:bookmarkStart w:id="1496" w:name="_Toc461808964"/>
      <w:bookmarkStart w:id="1497" w:name="_Toc463514796"/>
      <w:bookmarkStart w:id="1498" w:name="_Toc466967523"/>
      <w:bookmarkStart w:id="1499" w:name="_Toc467574715"/>
      <w:bookmarkStart w:id="1500" w:name="_Toc468441758"/>
      <w:bookmarkStart w:id="1501" w:name="_Toc469480233"/>
      <w:bookmarkStart w:id="1502" w:name="_Toc472409262"/>
      <w:bookmarkStart w:id="1503" w:name="_Toc498417409"/>
      <w:r w:rsidRPr="003F430F">
        <w:rPr>
          <w:szCs w:val="24"/>
        </w:rPr>
        <w:t xml:space="preserve">Форма </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3F430F">
        <w:rPr>
          <w:szCs w:val="24"/>
        </w:rPr>
        <w:t>справки о цепочке собственников участника закупочной процедуры, включая бенефициаров (в том числе конечных)</w:t>
      </w:r>
      <w:bookmarkEnd w:id="1503"/>
    </w:p>
    <w:p w:rsidR="004F4D80" w:rsidRPr="003F430F" w:rsidRDefault="004F4D80" w:rsidP="004F4D80">
      <w:pPr>
        <w:tabs>
          <w:tab w:val="left" w:pos="4757"/>
        </w:tabs>
        <w:spacing w:line="240" w:lineRule="auto"/>
        <w:ind w:left="567" w:firstLine="0"/>
        <w:jc w:val="left"/>
        <w:rPr>
          <w:sz w:val="24"/>
          <w:szCs w:val="24"/>
        </w:rPr>
      </w:pPr>
      <w:r w:rsidRPr="003F430F">
        <w:rPr>
          <w:sz w:val="24"/>
          <w:szCs w:val="24"/>
        </w:rPr>
        <w:t>Приложение 1</w:t>
      </w:r>
      <w:r w:rsidR="00553A57" w:rsidRPr="003F430F">
        <w:rPr>
          <w:sz w:val="24"/>
          <w:szCs w:val="24"/>
        </w:rPr>
        <w:t>2</w:t>
      </w:r>
      <w:r w:rsidRPr="003F430F">
        <w:rPr>
          <w:sz w:val="24"/>
          <w:szCs w:val="24"/>
        </w:rPr>
        <w:t xml:space="preserve"> к письму о подаче оферты</w:t>
      </w:r>
      <w:r w:rsidRPr="003F430F">
        <w:rPr>
          <w:sz w:val="24"/>
          <w:szCs w:val="24"/>
        </w:rPr>
        <w:br/>
        <w:t>от «____»_____________ </w:t>
      </w:r>
      <w:proofErr w:type="gramStart"/>
      <w:r w:rsidRPr="003F430F">
        <w:rPr>
          <w:sz w:val="24"/>
          <w:szCs w:val="24"/>
        </w:rPr>
        <w:t>г</w:t>
      </w:r>
      <w:proofErr w:type="gramEnd"/>
      <w:r w:rsidRPr="003F430F">
        <w:rPr>
          <w:sz w:val="24"/>
          <w:szCs w:val="24"/>
        </w:rPr>
        <w:t>. №__________</w:t>
      </w:r>
    </w:p>
    <w:p w:rsidR="004F4D80" w:rsidRPr="003F430F" w:rsidRDefault="004F4D80" w:rsidP="004F4D80">
      <w:pPr>
        <w:spacing w:line="240" w:lineRule="auto"/>
        <w:ind w:firstLine="0"/>
        <w:rPr>
          <w:color w:val="000000"/>
          <w:sz w:val="24"/>
          <w:szCs w:val="24"/>
        </w:rPr>
      </w:pPr>
    </w:p>
    <w:p w:rsidR="003F430F" w:rsidRPr="003F430F" w:rsidRDefault="003F430F" w:rsidP="003F430F">
      <w:pPr>
        <w:spacing w:line="240" w:lineRule="auto"/>
        <w:ind w:firstLine="0"/>
        <w:jc w:val="center"/>
        <w:rPr>
          <w:b/>
          <w:sz w:val="24"/>
          <w:szCs w:val="24"/>
        </w:rPr>
      </w:pPr>
      <w:r w:rsidRPr="003F430F">
        <w:rPr>
          <w:b/>
          <w:sz w:val="24"/>
          <w:szCs w:val="24"/>
        </w:rPr>
        <w:t>Справка о цепочке собственников участника закупочной процедуры, включая бенефициаров (в том числе конечных) *</w:t>
      </w:r>
    </w:p>
    <w:p w:rsidR="003F430F" w:rsidRPr="003F430F" w:rsidRDefault="003F430F" w:rsidP="003F430F">
      <w:pPr>
        <w:spacing w:line="240" w:lineRule="auto"/>
        <w:ind w:firstLine="0"/>
        <w:rPr>
          <w:color w:val="000000"/>
          <w:sz w:val="24"/>
          <w:szCs w:val="24"/>
        </w:rPr>
      </w:pPr>
    </w:p>
    <w:p w:rsidR="009E1C9E" w:rsidRPr="008434B4" w:rsidRDefault="009E1C9E" w:rsidP="009E1C9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9E1C9E" w:rsidRPr="008434B4"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8434B4" w:rsidTr="00F97B45">
        <w:trPr>
          <w:trHeight w:val="331"/>
        </w:trPr>
        <w:tc>
          <w:tcPr>
            <w:tcW w:w="453" w:type="dxa"/>
            <w:vMerge w:val="restart"/>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9E1C9E" w:rsidRPr="008434B4" w:rsidTr="00F97B45">
        <w:trPr>
          <w:trHeight w:val="847"/>
        </w:trPr>
        <w:tc>
          <w:tcPr>
            <w:tcW w:w="453" w:type="dxa"/>
            <w:vMerge/>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9E1C9E" w:rsidRPr="008434B4" w:rsidTr="00F97B45">
        <w:trPr>
          <w:trHeight w:val="225"/>
        </w:trPr>
        <w:tc>
          <w:tcPr>
            <w:tcW w:w="453"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bl>
    <w:p w:rsidR="003F430F" w:rsidRDefault="003F430F" w:rsidP="003F430F">
      <w:pPr>
        <w:spacing w:line="240" w:lineRule="auto"/>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F430F">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3F430F" w:rsidRDefault="004F4D80" w:rsidP="004F4D80">
      <w:pPr>
        <w:pStyle w:val="3"/>
        <w:rPr>
          <w:szCs w:val="24"/>
        </w:rPr>
      </w:pPr>
      <w:bookmarkStart w:id="1504" w:name="_Toc343690585"/>
      <w:bookmarkStart w:id="1505" w:name="_Toc372294429"/>
      <w:bookmarkStart w:id="1506" w:name="_Toc379288897"/>
      <w:bookmarkStart w:id="1507" w:name="_Toc384734781"/>
      <w:bookmarkStart w:id="1508" w:name="_Toc396984079"/>
      <w:bookmarkStart w:id="1509" w:name="_Toc423423682"/>
      <w:bookmarkStart w:id="1510" w:name="_Toc439170711"/>
      <w:bookmarkStart w:id="1511" w:name="_Toc439172813"/>
      <w:bookmarkStart w:id="1512" w:name="_Toc439173254"/>
      <w:bookmarkStart w:id="1513" w:name="_Toc439238250"/>
      <w:bookmarkStart w:id="1514" w:name="_Toc439252797"/>
      <w:bookmarkStart w:id="1515" w:name="_Toc439323771"/>
      <w:bookmarkStart w:id="1516" w:name="_Toc440361406"/>
      <w:bookmarkStart w:id="1517" w:name="_Toc440376288"/>
      <w:bookmarkStart w:id="1518" w:name="_Toc440382546"/>
      <w:bookmarkStart w:id="1519" w:name="_Toc440447216"/>
      <w:bookmarkStart w:id="1520" w:name="_Toc440620896"/>
      <w:bookmarkStart w:id="1521" w:name="_Toc440631531"/>
      <w:bookmarkStart w:id="1522" w:name="_Toc440875770"/>
      <w:bookmarkStart w:id="1523" w:name="_Toc441131794"/>
      <w:bookmarkStart w:id="1524" w:name="_Toc465865237"/>
      <w:bookmarkStart w:id="1525" w:name="_Toc468976383"/>
      <w:bookmarkStart w:id="1526" w:name="_Toc469483112"/>
      <w:bookmarkStart w:id="1527" w:name="_Toc471897596"/>
      <w:r w:rsidRPr="00D27071">
        <w:rPr>
          <w:szCs w:val="24"/>
        </w:rPr>
        <w:lastRenderedPageBreak/>
        <w:t xml:space="preserve">Инструкции по </w:t>
      </w:r>
      <w:r w:rsidRPr="003F430F">
        <w:rPr>
          <w:szCs w:val="24"/>
        </w:rPr>
        <w:t>заполнению</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4F4D80" w:rsidRPr="003F430F" w:rsidRDefault="00C236C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Участник</w:t>
      </w:r>
      <w:r w:rsidR="004F4D80" w:rsidRPr="003F430F">
        <w:rPr>
          <w:sz w:val="24"/>
          <w:szCs w:val="24"/>
        </w:rPr>
        <w:t xml:space="preserve"> указывает дату и номер заявки в соответствии с письмом о подаче оферты </w:t>
      </w:r>
      <w:r w:rsidR="00D90031" w:rsidRPr="003F430F">
        <w:rPr>
          <w:sz w:val="24"/>
          <w:szCs w:val="24"/>
        </w:rPr>
        <w:t xml:space="preserve">(подраздел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3F430F">
        <w:rPr>
          <w:sz w:val="24"/>
          <w:szCs w:val="24"/>
        </w:rPr>
        <w:t>)</w:t>
      </w:r>
      <w:r w:rsidR="004F4D80" w:rsidRPr="003F430F">
        <w:rPr>
          <w:sz w:val="24"/>
          <w:szCs w:val="24"/>
        </w:rPr>
        <w:t>.</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Указывается полное наименование юридического лица с расшифровкой его организационно-правовой формы,</w:t>
      </w:r>
      <w:r w:rsidRPr="003F430F">
        <w:rPr>
          <w:sz w:val="24"/>
          <w:szCs w:val="24"/>
        </w:rPr>
        <w:t xml:space="preserve"> адрес Участника.</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Изменение формы справки недопустимо.</w:t>
      </w:r>
    </w:p>
    <w:p w:rsidR="003F430F" w:rsidRPr="003F430F" w:rsidRDefault="003F430F" w:rsidP="003F430F">
      <w:pPr>
        <w:pStyle w:val="aff6"/>
        <w:numPr>
          <w:ilvl w:val="3"/>
          <w:numId w:val="1"/>
        </w:numPr>
        <w:suppressAutoHyphens w:val="0"/>
        <w:spacing w:before="100" w:beforeAutospacing="1" w:line="240" w:lineRule="auto"/>
        <w:rPr>
          <w:snapToGrid w:val="0"/>
          <w:sz w:val="24"/>
          <w:szCs w:val="24"/>
        </w:rPr>
      </w:pPr>
      <w:r w:rsidRPr="003F430F">
        <w:rPr>
          <w:snapToGrid w:val="0"/>
          <w:sz w:val="24"/>
          <w:szCs w:val="24"/>
        </w:rPr>
        <w:t>Графы (поля) таблицы должны содержать информацию, касающуюся только этой графы (поля).</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В случае</w:t>
      </w:r>
      <w:proofErr w:type="gramStart"/>
      <w:r w:rsidRPr="003F430F">
        <w:rPr>
          <w:snapToGrid w:val="0"/>
          <w:sz w:val="24"/>
          <w:szCs w:val="24"/>
        </w:rPr>
        <w:t>,</w:t>
      </w:r>
      <w:proofErr w:type="gramEnd"/>
      <w:r w:rsidRPr="003F430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3F430F" w:rsidRDefault="003F430F" w:rsidP="003F430F">
      <w:pPr>
        <w:pStyle w:val="aff6"/>
        <w:numPr>
          <w:ilvl w:val="3"/>
          <w:numId w:val="1"/>
        </w:numPr>
        <w:suppressAutoHyphens w:val="0"/>
        <w:spacing w:before="100" w:beforeAutospacing="1" w:line="240" w:lineRule="auto"/>
        <w:rPr>
          <w:sz w:val="24"/>
          <w:szCs w:val="24"/>
        </w:rPr>
      </w:pPr>
      <w:proofErr w:type="gramStart"/>
      <w:r w:rsidRPr="003F430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F430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(№2) и «ОГРН» (№3) - указываются регистрационные данные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(№9) и «ОГРН» (№10) - указываются регистрационные данные собственников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 «Наименование краткое» (№4) - указывается краткое наименование </w:t>
      </w:r>
      <w:r w:rsidR="00C236C0" w:rsidRPr="003F430F">
        <w:rPr>
          <w:sz w:val="24"/>
          <w:szCs w:val="24"/>
        </w:rPr>
        <w:t>Участник</w:t>
      </w:r>
      <w:r w:rsidRPr="003F430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«Код ОКВЭД» (№5) - указывается код (основные коды) ОКВЭД.</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w:t>
      </w:r>
      <w:r w:rsidR="001A0445">
        <w:rPr>
          <w:sz w:val="24"/>
          <w:szCs w:val="24"/>
        </w:rPr>
        <w:t xml:space="preserve"> </w:t>
      </w:r>
      <w:r w:rsidRPr="005E27C2">
        <w:rPr>
          <w:sz w:val="24"/>
          <w:szCs w:val="24"/>
        </w:rPr>
        <w:t>(</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w:t>
      </w:r>
      <w:r w:rsidR="001A0445">
        <w:rPr>
          <w:sz w:val="24"/>
          <w:szCs w:val="24"/>
        </w:rPr>
        <w:t xml:space="preserve"> </w:t>
      </w:r>
      <w:r w:rsidRPr="00D27071">
        <w:rPr>
          <w:sz w:val="24"/>
          <w:szCs w:val="24"/>
        </w:rPr>
        <w:t>лицо или организация, отраженные в «</w:t>
      </w:r>
      <w:r w:rsidRPr="003F430F">
        <w:rPr>
          <w:sz w:val="24"/>
          <w:szCs w:val="24"/>
        </w:rPr>
        <w:t>Наименование/ФИО» (№11) - руководителем; участником (для собственников ООО); акционером (для собственников ЗАО</w:t>
      </w:r>
      <w:r w:rsidR="000D70B6" w:rsidRPr="003F430F">
        <w:rPr>
          <w:sz w:val="24"/>
          <w:szCs w:val="24"/>
        </w:rPr>
        <w:t>, АО</w:t>
      </w:r>
      <w:r w:rsidRPr="003F430F">
        <w:rPr>
          <w:sz w:val="24"/>
          <w:szCs w:val="24"/>
        </w:rPr>
        <w:t xml:space="preserve"> и </w:t>
      </w:r>
      <w:r w:rsidR="000D70B6" w:rsidRPr="003F430F">
        <w:rPr>
          <w:sz w:val="24"/>
          <w:szCs w:val="24"/>
        </w:rPr>
        <w:t>П</w:t>
      </w:r>
      <w:r w:rsidRPr="003F430F">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F430F">
        <w:rPr>
          <w:sz w:val="24"/>
          <w:szCs w:val="24"/>
        </w:rPr>
        <w:t>гос. учреждения</w:t>
      </w:r>
      <w:proofErr w:type="gramEnd"/>
      <w:r w:rsidRPr="003F430F">
        <w:rPr>
          <w:sz w:val="24"/>
          <w:szCs w:val="24"/>
        </w:rPr>
        <w:t xml:space="preserve"> РФ, физические лица, кроме руководителей).</w:t>
      </w:r>
    </w:p>
    <w:p w:rsidR="003F430F" w:rsidRPr="003F430F" w:rsidRDefault="003F430F" w:rsidP="003F430F">
      <w:pPr>
        <w:pStyle w:val="aff6"/>
        <w:numPr>
          <w:ilvl w:val="3"/>
          <w:numId w:val="1"/>
        </w:numPr>
        <w:suppressAutoHyphens w:val="0"/>
        <w:spacing w:before="100" w:beforeAutospacing="1" w:line="240" w:lineRule="auto"/>
        <w:rPr>
          <w:sz w:val="24"/>
          <w:szCs w:val="24"/>
        </w:rPr>
      </w:pPr>
      <w:bookmarkStart w:id="1528" w:name="_Toc329588495"/>
      <w:bookmarkStart w:id="1529" w:name="_Toc423423683"/>
      <w:bookmarkStart w:id="1530" w:name="_Ref440272051"/>
      <w:bookmarkStart w:id="1531" w:name="_Ref440274744"/>
      <w:bookmarkStart w:id="1532" w:name="_Toc471897597"/>
      <w:r w:rsidRPr="003F430F">
        <w:rPr>
          <w:sz w:val="24"/>
          <w:szCs w:val="24"/>
        </w:rPr>
        <w:t>Раздел «Информация о подтверждающих документах (наименование, реквизиты и т.д.)» (№1</w:t>
      </w:r>
      <w:r w:rsidR="00110AAF">
        <w:rPr>
          <w:sz w:val="24"/>
          <w:szCs w:val="24"/>
        </w:rPr>
        <w:t>6</w:t>
      </w:r>
      <w:r w:rsidRPr="003F430F">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F430F">
        <w:rPr>
          <w:sz w:val="24"/>
          <w:szCs w:val="24"/>
        </w:rPr>
        <w:t>а(</w:t>
      </w:r>
      <w:proofErr w:type="spellStart"/>
      <w:proofErr w:type="gramEnd"/>
      <w:r w:rsidRPr="003F430F">
        <w:rPr>
          <w:sz w:val="24"/>
          <w:szCs w:val="24"/>
        </w:rPr>
        <w:t>ов</w:t>
      </w:r>
      <w:proofErr w:type="spellEnd"/>
      <w:r w:rsidRPr="003F430F">
        <w:rPr>
          <w:sz w:val="24"/>
          <w:szCs w:val="24"/>
        </w:rPr>
        <w:t>) общества</w:t>
      </w:r>
      <w:r w:rsidRPr="003F430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F430F">
        <w:rPr>
          <w:sz w:val="24"/>
          <w:szCs w:val="24"/>
        </w:rPr>
        <w:t xml:space="preserve">(список лиц, зарегистрированных в реестре владельцев ценных бумаг) и т.п.). </w:t>
      </w:r>
      <w:proofErr w:type="gramStart"/>
      <w:r w:rsidRPr="003F430F">
        <w:rPr>
          <w:sz w:val="24"/>
          <w:szCs w:val="24"/>
        </w:rPr>
        <w:t>Скан-копии</w:t>
      </w:r>
      <w:proofErr w:type="gramEnd"/>
      <w:r w:rsidRPr="003F430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3F430F" w:rsidRDefault="003F430F" w:rsidP="003F430F">
      <w:pPr>
        <w:pStyle w:val="aff6"/>
        <w:numPr>
          <w:ilvl w:val="3"/>
          <w:numId w:val="1"/>
        </w:numPr>
        <w:suppressAutoHyphens w:val="0"/>
        <w:spacing w:before="100" w:beforeAutospacing="1" w:line="240" w:lineRule="auto"/>
        <w:rPr>
          <w:bCs w:val="0"/>
          <w:sz w:val="24"/>
          <w:szCs w:val="24"/>
        </w:rPr>
      </w:pPr>
      <w:r>
        <w:rPr>
          <w:sz w:val="24"/>
          <w:szCs w:val="24"/>
        </w:rPr>
        <w:br w:type="page"/>
      </w:r>
      <w:r w:rsidRPr="003F430F">
        <w:rPr>
          <w:b/>
          <w:bCs w:val="0"/>
          <w:caps/>
          <w:sz w:val="24"/>
          <w:szCs w:val="24"/>
        </w:rPr>
        <w:lastRenderedPageBreak/>
        <w:t>Пример заполнения</w:t>
      </w:r>
      <w:r w:rsidRPr="003F430F">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9040FF" w:rsidTr="00F97B45">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5734D7" w:rsidRDefault="00110AAF" w:rsidP="00F97B45">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9040FF" w:rsidRDefault="00110AAF" w:rsidP="00F97B45">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110AAF" w:rsidRPr="009040FF" w:rsidRDefault="00110AAF" w:rsidP="00F97B45">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9040FF" w:rsidRDefault="00110AAF" w:rsidP="00F97B45">
            <w:pPr>
              <w:spacing w:after="240" w:line="240" w:lineRule="auto"/>
              <w:jc w:val="center"/>
              <w:rPr>
                <w:b/>
                <w:bCs w:val="0"/>
                <w:szCs w:val="24"/>
              </w:rPr>
            </w:pPr>
          </w:p>
        </w:tc>
      </w:tr>
      <w:tr w:rsidR="00110AAF" w:rsidRPr="009040FF" w:rsidTr="00F97B4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9040FF" w:rsidRDefault="00110AAF" w:rsidP="00F97B45">
            <w:pPr>
              <w:spacing w:line="240" w:lineRule="auto"/>
              <w:ind w:left="-108" w:right="-108" w:firstLine="108"/>
              <w:jc w:val="center"/>
              <w:rPr>
                <w:b/>
                <w:bCs w:val="0"/>
                <w:color w:val="000000"/>
                <w:sz w:val="16"/>
                <w:szCs w:val="16"/>
              </w:rPr>
            </w:pPr>
          </w:p>
        </w:tc>
      </w:tr>
      <w:tr w:rsidR="00110AAF" w:rsidRPr="009040FF" w:rsidTr="00F97B4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16</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9040FF" w:rsidRDefault="00110AAF" w:rsidP="00F97B45">
            <w:pPr>
              <w:spacing w:line="240" w:lineRule="auto"/>
              <w:ind w:firstLine="3"/>
              <w:jc w:val="center"/>
              <w:rPr>
                <w:b/>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1A0445">
            <w:pPr>
              <w:spacing w:line="240" w:lineRule="auto"/>
              <w:ind w:firstLine="3"/>
              <w:jc w:val="left"/>
              <w:rPr>
                <w:bCs w:val="0"/>
                <w:color w:val="000000"/>
                <w:sz w:val="14"/>
                <w:szCs w:val="16"/>
              </w:rPr>
            </w:pPr>
            <w:r w:rsidRPr="009040FF">
              <w:rPr>
                <w:bCs w:val="0"/>
                <w:color w:val="000000"/>
                <w:sz w:val="14"/>
                <w:szCs w:val="16"/>
              </w:rPr>
              <w:t>Антонов</w:t>
            </w:r>
            <w:r w:rsidR="001A0445">
              <w:rPr>
                <w:bCs w:val="0"/>
                <w:color w:val="000000"/>
                <w:sz w:val="14"/>
                <w:szCs w:val="16"/>
              </w:rPr>
              <w:t xml:space="preserve"> </w:t>
            </w:r>
            <w:r w:rsidRPr="009040FF">
              <w:rPr>
                <w:bCs w:val="0"/>
                <w:color w:val="000000"/>
                <w:sz w:val="14"/>
                <w:szCs w:val="16"/>
              </w:rPr>
              <w:t>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110AAF" w:rsidRPr="005734D7" w:rsidTr="00F97B4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5734D7"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w:t>
            </w:r>
            <w:r w:rsidRPr="009040FF">
              <w:rPr>
                <w:bCs w:val="0"/>
                <w:color w:val="000000"/>
                <w:sz w:val="14"/>
                <w:szCs w:val="16"/>
              </w:rPr>
              <w:lastRenderedPageBreak/>
              <w:t>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8D3789"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5734D7" w:rsidRDefault="00110AAF" w:rsidP="00F97B45">
            <w:pPr>
              <w:spacing w:line="240" w:lineRule="auto"/>
              <w:ind w:firstLine="3"/>
              <w:jc w:val="left"/>
              <w:rPr>
                <w:bCs w:val="0"/>
                <w:color w:val="000000"/>
                <w:sz w:val="14"/>
                <w:szCs w:val="16"/>
              </w:rPr>
            </w:pPr>
          </w:p>
        </w:tc>
      </w:tr>
    </w:tbl>
    <w:p w:rsidR="003F430F" w:rsidRPr="003F430F" w:rsidRDefault="00110AAF" w:rsidP="003F430F">
      <w:pPr>
        <w:spacing w:line="240" w:lineRule="auto"/>
        <w:rPr>
          <w:szCs w:val="24"/>
        </w:rPr>
      </w:pPr>
      <w:r w:rsidRPr="00F200DC">
        <w:lastRenderedPageBreak/>
        <w:t>Приведённые в форме сведения о физических и юридических лицах являются условными и указаны в качестве примера</w:t>
      </w:r>
      <w:r w:rsidR="003F430F" w:rsidRPr="003F430F">
        <w:t>.</w:t>
      </w:r>
    </w:p>
    <w:p w:rsidR="003F430F" w:rsidRPr="003F430F" w:rsidRDefault="003F430F" w:rsidP="003F430F">
      <w:pPr>
        <w:pStyle w:val="2"/>
        <w:spacing w:line="240" w:lineRule="auto"/>
        <w:sectPr w:rsidR="003F430F" w:rsidRPr="003F430F" w:rsidSect="00F97B45">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28"/>
      <w:bookmarkEnd w:id="1529"/>
      <w:bookmarkEnd w:id="1530"/>
      <w:bookmarkEnd w:id="1531"/>
      <w:bookmarkEnd w:id="1532"/>
    </w:p>
    <w:p w:rsidR="004F4D80" w:rsidRPr="008C4223" w:rsidRDefault="004F4D80" w:rsidP="004F4D80">
      <w:pPr>
        <w:pStyle w:val="3"/>
        <w:rPr>
          <w:szCs w:val="24"/>
        </w:rPr>
      </w:pPr>
      <w:bookmarkStart w:id="1533" w:name="_Toc343690587"/>
      <w:bookmarkStart w:id="1534" w:name="_Toc372294431"/>
      <w:bookmarkStart w:id="1535" w:name="_Toc379288899"/>
      <w:bookmarkStart w:id="1536" w:name="_Toc384734783"/>
      <w:bookmarkStart w:id="1537" w:name="_Toc396984081"/>
      <w:bookmarkStart w:id="1538" w:name="_Toc423423684"/>
      <w:bookmarkStart w:id="1539" w:name="_Toc439170713"/>
      <w:bookmarkStart w:id="1540" w:name="_Toc439172815"/>
      <w:bookmarkStart w:id="1541" w:name="_Toc439173256"/>
      <w:bookmarkStart w:id="1542" w:name="_Toc439238252"/>
      <w:bookmarkStart w:id="1543" w:name="_Toc439252799"/>
      <w:bookmarkStart w:id="1544" w:name="_Toc439323773"/>
      <w:bookmarkStart w:id="1545" w:name="_Toc440361408"/>
      <w:bookmarkStart w:id="1546" w:name="_Toc440376290"/>
      <w:bookmarkStart w:id="1547" w:name="_Toc440382548"/>
      <w:bookmarkStart w:id="1548" w:name="_Toc440447218"/>
      <w:bookmarkStart w:id="1549" w:name="_Toc440620898"/>
      <w:bookmarkStart w:id="1550" w:name="_Toc440631533"/>
      <w:bookmarkStart w:id="1551" w:name="_Toc440875772"/>
      <w:bookmarkStart w:id="1552" w:name="_Toc441131796"/>
      <w:bookmarkStart w:id="1553" w:name="_Toc465865239"/>
      <w:bookmarkStart w:id="1554" w:name="_Toc468976385"/>
      <w:bookmarkStart w:id="1555" w:name="_Toc469483114"/>
      <w:bookmarkStart w:id="1556" w:name="_Toc471897598"/>
      <w:r w:rsidRPr="008C4223">
        <w:rPr>
          <w:szCs w:val="24"/>
        </w:rPr>
        <w:t xml:space="preserve">Форма </w:t>
      </w:r>
      <w:bookmarkEnd w:id="1533"/>
      <w:bookmarkEnd w:id="1534"/>
      <w:bookmarkEnd w:id="1535"/>
      <w:bookmarkEnd w:id="1536"/>
      <w:bookmarkEnd w:id="1537"/>
      <w:bookmarkEnd w:id="1538"/>
      <w:bookmarkEnd w:id="1539"/>
      <w:bookmarkEnd w:id="1540"/>
      <w:bookmarkEnd w:id="1541"/>
      <w:bookmarkEnd w:id="1542"/>
      <w:bookmarkEnd w:id="1543"/>
      <w:r w:rsidR="000D70B6" w:rsidRPr="000D70B6">
        <w:rPr>
          <w:szCs w:val="24"/>
        </w:rPr>
        <w:t>Согласия на обработку персональных данных</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9E1C9E" w:rsidRPr="008434B4" w:rsidRDefault="009E1C9E" w:rsidP="009E1C9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57" w:name="_Toc441572144"/>
      <w:bookmarkStart w:id="1558" w:name="_Toc441575236"/>
      <w:bookmarkStart w:id="1559" w:name="_Toc442195902"/>
      <w:bookmarkStart w:id="1560" w:name="_Toc442251944"/>
      <w:bookmarkStart w:id="1561" w:name="_Toc442258893"/>
      <w:bookmarkStart w:id="1562" w:name="_Toc442259133"/>
      <w:bookmarkStart w:id="1563" w:name="_Toc442265444"/>
      <w:bookmarkStart w:id="1564" w:name="_Toc447292650"/>
      <w:bookmarkStart w:id="1565" w:name="_Toc461809096"/>
      <w:bookmarkStart w:id="1566" w:name="_Toc463514515"/>
      <w:bookmarkStart w:id="1567" w:name="_Toc466908635"/>
      <w:bookmarkStart w:id="1568" w:name="_Toc468196574"/>
      <w:bookmarkStart w:id="1569" w:name="_Toc468446655"/>
      <w:bookmarkStart w:id="1570" w:name="_Toc468446849"/>
      <w:bookmarkStart w:id="1571" w:name="_Toc469479705"/>
      <w:bookmarkStart w:id="1572" w:name="_Toc471986655"/>
      <w:bookmarkStart w:id="1573" w:name="_Toc498509289"/>
      <w:r w:rsidRPr="008434B4">
        <w:rPr>
          <w:b/>
          <w:bCs w:val="0"/>
          <w:sz w:val="26"/>
          <w:szCs w:val="26"/>
          <w:lang w:eastAsia="ru-RU"/>
        </w:rPr>
        <w:t>Согласие на обработку персональных данных</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sidRPr="008434B4">
        <w:rPr>
          <w:b/>
          <w:bCs w:val="0"/>
          <w:sz w:val="26"/>
          <w:szCs w:val="26"/>
          <w:lang w:eastAsia="ru-RU"/>
        </w:rPr>
        <w:t xml:space="preserve"> </w:t>
      </w:r>
    </w:p>
    <w:p w:rsidR="009E1C9E" w:rsidRPr="008434B4" w:rsidRDefault="009E1C9E" w:rsidP="009E1C9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9E1C9E" w:rsidRPr="008434B4" w:rsidRDefault="009E1C9E" w:rsidP="009E1C9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9E1C9E" w:rsidRPr="008434B4" w:rsidRDefault="009E1C9E" w:rsidP="009E1C9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9E1C9E" w:rsidRPr="008434B4" w:rsidRDefault="009E1C9E" w:rsidP="009E1C9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9E1C9E" w:rsidRPr="008434B4" w:rsidRDefault="009E1C9E" w:rsidP="009E1C9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9E1C9E" w:rsidRPr="008434B4" w:rsidRDefault="009E1C9E" w:rsidP="009E1C9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9E1C9E" w:rsidRPr="008434B4" w:rsidRDefault="009E1C9E" w:rsidP="009E1C9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9E1C9E" w:rsidRPr="008434B4" w:rsidRDefault="009E1C9E" w:rsidP="009E1C9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9E1C9E" w:rsidRPr="008434B4" w:rsidRDefault="009E1C9E" w:rsidP="009E1C9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8434B4" w:rsidRDefault="009E1C9E" w:rsidP="009E1C9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9E1C9E" w:rsidRPr="008434B4" w:rsidRDefault="009E1C9E" w:rsidP="009E1C9E">
      <w:pPr>
        <w:widowControl w:val="0"/>
        <w:suppressAutoHyphens w:val="0"/>
        <w:spacing w:line="240" w:lineRule="auto"/>
        <w:ind w:firstLine="709"/>
        <w:rPr>
          <w:bCs w:val="0"/>
          <w:snapToGrid w:val="0"/>
          <w:sz w:val="24"/>
          <w:szCs w:val="24"/>
          <w:lang w:eastAsia="ru-RU"/>
        </w:rPr>
      </w:pPr>
    </w:p>
    <w:p w:rsidR="009E1C9E" w:rsidRPr="008434B4" w:rsidRDefault="009E1C9E" w:rsidP="009E1C9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w:t>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001A0445">
        <w:rPr>
          <w:bCs w:val="0"/>
          <w:color w:val="000000"/>
          <w:sz w:val="26"/>
          <w:szCs w:val="26"/>
          <w:lang w:eastAsia="ru-RU"/>
        </w:rPr>
        <w:tab/>
      </w:r>
      <w:r w:rsidRPr="008434B4">
        <w:rPr>
          <w:bCs w:val="0"/>
          <w:color w:val="000000"/>
          <w:sz w:val="26"/>
          <w:szCs w:val="26"/>
          <w:lang w:eastAsia="ru-RU"/>
        </w:rPr>
        <w:t>______________________</w:t>
      </w:r>
    </w:p>
    <w:p w:rsidR="009E1C9E" w:rsidRPr="008434B4" w:rsidRDefault="009E1C9E" w:rsidP="009E1C9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9E1C9E" w:rsidRPr="008434B4" w:rsidRDefault="009E1C9E" w:rsidP="009E1C9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001A0445">
        <w:rPr>
          <w:bCs w:val="0"/>
          <w:sz w:val="26"/>
          <w:szCs w:val="26"/>
          <w:lang w:eastAsia="ru-RU"/>
        </w:rPr>
        <w:t>)</w:t>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001A0445">
        <w:rPr>
          <w:bCs w:val="0"/>
          <w:sz w:val="26"/>
          <w:szCs w:val="26"/>
          <w:lang w:eastAsia="ru-RU"/>
        </w:rPr>
        <w:tab/>
      </w:r>
      <w:r w:rsidRPr="008434B4">
        <w:rPr>
          <w:bCs w:val="0"/>
          <w:sz w:val="20"/>
          <w:szCs w:val="20"/>
          <w:lang w:eastAsia="ru-RU"/>
        </w:rPr>
        <w:t>(Ф.И.О. и должность подписавшего)</w:t>
      </w:r>
    </w:p>
    <w:p w:rsidR="009E1C9E" w:rsidRPr="008434B4" w:rsidRDefault="009E1C9E" w:rsidP="009E1C9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910732" w:rsidRPr="008B51A2" w:rsidRDefault="00910732" w:rsidP="00910732">
      <w:pPr>
        <w:spacing w:line="240" w:lineRule="auto"/>
        <w:jc w:val="left"/>
        <w:rPr>
          <w:b/>
          <w:bCs w:val="0"/>
          <w:sz w:val="24"/>
          <w:szCs w:val="24"/>
        </w:rPr>
      </w:pP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74" w:name="_Toc439252801"/>
      <w:bookmarkStart w:id="1575" w:name="_Toc439323774"/>
      <w:bookmarkStart w:id="1576" w:name="_Toc440361409"/>
      <w:bookmarkStart w:id="1577" w:name="_Toc440376291"/>
      <w:bookmarkStart w:id="1578" w:name="_Toc440382549"/>
      <w:bookmarkStart w:id="1579" w:name="_Toc440447219"/>
      <w:bookmarkStart w:id="1580" w:name="_Toc440632380"/>
      <w:bookmarkStart w:id="1581" w:name="_Toc440875152"/>
      <w:bookmarkStart w:id="1582" w:name="_Toc441131139"/>
      <w:bookmarkStart w:id="1583" w:name="_Toc465774662"/>
      <w:bookmarkStart w:id="1584" w:name="_Toc465865240"/>
      <w:bookmarkStart w:id="1585" w:name="_Toc468976386"/>
      <w:bookmarkStart w:id="1586" w:name="_Toc469483115"/>
      <w:bookmarkStart w:id="1587" w:name="_Toc471897599"/>
      <w:r w:rsidRPr="008B51A2">
        <w:rPr>
          <w:szCs w:val="24"/>
        </w:rPr>
        <w:lastRenderedPageBreak/>
        <w:t>Инструкции по заполнению</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rsidR="009E1C9E" w:rsidRPr="008434B4" w:rsidRDefault="009E1C9E" w:rsidP="009E1C9E">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E1C9E" w:rsidRPr="008434B4" w:rsidRDefault="009E1C9E" w:rsidP="009E1C9E">
      <w:pPr>
        <w:widowControl w:val="0"/>
        <w:numPr>
          <w:ilvl w:val="3"/>
          <w:numId w:val="1"/>
        </w:numPr>
        <w:spacing w:after="60" w:line="288" w:lineRule="auto"/>
        <w:rPr>
          <w:bCs w:val="0"/>
          <w:sz w:val="24"/>
          <w:szCs w:val="24"/>
        </w:rPr>
      </w:pPr>
      <w:proofErr w:type="gramStart"/>
      <w:r w:rsidRPr="008434B4">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910732" w:rsidRPr="009E1C9E" w:rsidRDefault="009E1C9E" w:rsidP="009E1C9E">
      <w:pPr>
        <w:widowControl w:val="0"/>
        <w:numPr>
          <w:ilvl w:val="3"/>
          <w:numId w:val="1"/>
        </w:numPr>
        <w:spacing w:after="60" w:line="288" w:lineRule="auto"/>
        <w:rPr>
          <w:bCs w:val="0"/>
          <w:sz w:val="24"/>
          <w:szCs w:val="24"/>
        </w:rPr>
      </w:pPr>
      <w:r w:rsidRPr="009E1C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9E1C9E">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88" w:name="_Ref440272256"/>
      <w:bookmarkStart w:id="1589" w:name="_Ref440272678"/>
      <w:bookmarkStart w:id="1590" w:name="_Ref440274944"/>
      <w:bookmarkStart w:id="1591" w:name="_Toc471897602"/>
      <w:r w:rsidRPr="007A6A39">
        <w:lastRenderedPageBreak/>
        <w:t>Соглашение о неустойке (форма 1</w:t>
      </w:r>
      <w:r w:rsidR="00635719">
        <w:t>4</w:t>
      </w:r>
      <w:r w:rsidRPr="007A6A39">
        <w:t>)</w:t>
      </w:r>
      <w:bookmarkEnd w:id="1588"/>
      <w:bookmarkEnd w:id="1589"/>
      <w:bookmarkEnd w:id="1590"/>
      <w:bookmarkEnd w:id="1591"/>
    </w:p>
    <w:p w:rsidR="007A6A39" w:rsidRPr="007A6A39" w:rsidRDefault="007A6A39" w:rsidP="007A6A39">
      <w:pPr>
        <w:pStyle w:val="3"/>
        <w:rPr>
          <w:szCs w:val="24"/>
        </w:rPr>
      </w:pPr>
      <w:bookmarkStart w:id="1592" w:name="_Toc439170715"/>
      <w:bookmarkStart w:id="1593" w:name="_Toc439172817"/>
      <w:bookmarkStart w:id="1594" w:name="_Toc439173259"/>
      <w:bookmarkStart w:id="1595" w:name="_Toc439238255"/>
      <w:bookmarkStart w:id="1596" w:name="_Toc439252803"/>
      <w:bookmarkStart w:id="1597" w:name="_Toc439323776"/>
      <w:bookmarkStart w:id="1598" w:name="_Toc440361411"/>
      <w:bookmarkStart w:id="1599" w:name="_Toc440376293"/>
      <w:bookmarkStart w:id="1600" w:name="_Toc440382551"/>
      <w:bookmarkStart w:id="1601" w:name="_Toc440447221"/>
      <w:bookmarkStart w:id="1602" w:name="_Toc440620901"/>
      <w:bookmarkStart w:id="1603" w:name="_Toc440631536"/>
      <w:bookmarkStart w:id="1604" w:name="_Toc440875775"/>
      <w:bookmarkStart w:id="1605" w:name="_Toc441131799"/>
      <w:bookmarkStart w:id="1606" w:name="_Toc465865244"/>
      <w:bookmarkStart w:id="1607" w:name="_Toc468976390"/>
      <w:bookmarkStart w:id="1608" w:name="_Toc469483119"/>
      <w:bookmarkStart w:id="1609" w:name="_Toc471897603"/>
      <w:r w:rsidRPr="007A6A39">
        <w:rPr>
          <w:szCs w:val="24"/>
        </w:rPr>
        <w:t>Форма соглашени</w:t>
      </w:r>
      <w:r w:rsidR="00E47073">
        <w:rPr>
          <w:szCs w:val="24"/>
        </w:rPr>
        <w:t>я</w:t>
      </w:r>
      <w:r w:rsidRPr="007A6A39">
        <w:rPr>
          <w:szCs w:val="24"/>
        </w:rPr>
        <w:t xml:space="preserve"> о неустойке</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BD6F0C" w:rsidRDefault="00317FCD" w:rsidP="00BD6F0C">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00BD6F0C">
        <w:rPr>
          <w:sz w:val="24"/>
          <w:szCs w:val="24"/>
        </w:rPr>
        <w:t xml:space="preserve">открытом запросе предложений на право заключения </w:t>
      </w:r>
      <w:r w:rsidR="00BD6F0C" w:rsidRPr="00BD6F0C">
        <w:rPr>
          <w:sz w:val="24"/>
          <w:szCs w:val="24"/>
        </w:rPr>
        <w:t xml:space="preserve">Договора на </w:t>
      </w:r>
      <w:r w:rsidR="000423C3" w:rsidRPr="000F3D6B">
        <w:rPr>
          <w:sz w:val="24"/>
          <w:szCs w:val="24"/>
        </w:rPr>
        <w:t xml:space="preserve">выполнение </w:t>
      </w:r>
      <w:r w:rsidR="000004B9">
        <w:rPr>
          <w:sz w:val="24"/>
          <w:szCs w:val="24"/>
        </w:rPr>
        <w:t>работ по ремонту грузоподъемной техники</w:t>
      </w:r>
      <w:r w:rsidR="000004B9" w:rsidRPr="000004B9">
        <w:rPr>
          <w:sz w:val="24"/>
          <w:szCs w:val="24"/>
        </w:rPr>
        <w:t xml:space="preserve"> для нужд ПАО «МРСК Центра» (филиала </w:t>
      </w:r>
      <w:r w:rsidR="000004B9">
        <w:rPr>
          <w:sz w:val="24"/>
          <w:szCs w:val="24"/>
        </w:rPr>
        <w:t>«Смоленскэнерго»</w:t>
      </w:r>
      <w:r w:rsidR="000004B9" w:rsidRPr="000004B9">
        <w:rPr>
          <w:sz w:val="24"/>
          <w:szCs w:val="24"/>
        </w:rPr>
        <w:t>)</w:t>
      </w:r>
      <w:r w:rsidR="00BD6F0C" w:rsidRPr="00BD6F0C">
        <w:rPr>
          <w:sz w:val="24"/>
          <w:szCs w:val="24"/>
        </w:rPr>
        <w:t xml:space="preserve"> </w:t>
      </w:r>
      <w:r w:rsidRPr="008B51A2">
        <w:rPr>
          <w:sz w:val="24"/>
          <w:szCs w:val="24"/>
        </w:rPr>
        <w:t>вне зависимости от форм</w:t>
      </w:r>
      <w:r w:rsidR="00BD6F0C">
        <w:rPr>
          <w:sz w:val="24"/>
          <w:szCs w:val="24"/>
        </w:rPr>
        <w:t>ы и места проведения обязуется:</w:t>
      </w:r>
    </w:p>
    <w:p w:rsidR="00BD6F0C" w:rsidRDefault="00317FCD" w:rsidP="00BD6F0C">
      <w:pPr>
        <w:pStyle w:val="afd"/>
        <w:tabs>
          <w:tab w:val="clear" w:pos="9360"/>
        </w:tabs>
        <w:suppressAutoHyphens w:val="0"/>
        <w:jc w:val="both"/>
        <w:rPr>
          <w:sz w:val="24"/>
          <w:szCs w:val="24"/>
        </w:rPr>
      </w:pPr>
      <w:r w:rsidRPr="008B51A2">
        <w:rPr>
          <w:sz w:val="24"/>
          <w:szCs w:val="24"/>
        </w:rPr>
        <w:t xml:space="preserve">1) не изменять (не вносить изменения) </w:t>
      </w:r>
      <w:r w:rsidR="0010618F" w:rsidRPr="008B51A2">
        <w:rPr>
          <w:sz w:val="24"/>
          <w:szCs w:val="24"/>
        </w:rPr>
        <w:t xml:space="preserve">в Заявку </w:t>
      </w:r>
      <w:r w:rsidRPr="008B51A2">
        <w:rPr>
          <w:sz w:val="24"/>
          <w:szCs w:val="24"/>
        </w:rPr>
        <w:t>в течение срока ее действия после истечения срока окончания приема Заявок;</w:t>
      </w:r>
    </w:p>
    <w:p w:rsidR="00BD6F0C" w:rsidRDefault="00317FCD" w:rsidP="00BD6F0C">
      <w:pPr>
        <w:pStyle w:val="afd"/>
        <w:tabs>
          <w:tab w:val="clear" w:pos="9360"/>
        </w:tabs>
        <w:suppressAutoHyphens w:val="0"/>
        <w:jc w:val="both"/>
        <w:rPr>
          <w:sz w:val="24"/>
          <w:szCs w:val="24"/>
        </w:rPr>
      </w:pPr>
      <w:r w:rsidRPr="008B51A2">
        <w:rPr>
          <w:sz w:val="24"/>
          <w:szCs w:val="24"/>
        </w:rPr>
        <w:t xml:space="preserve">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w:t>
      </w:r>
      <w:r w:rsidR="00BD6F0C">
        <w:rPr>
          <w:sz w:val="24"/>
          <w:szCs w:val="24"/>
        </w:rPr>
        <w:t>, приведенные в составе Заявки;</w:t>
      </w:r>
    </w:p>
    <w:p w:rsidR="00BD6F0C" w:rsidRDefault="00317FCD" w:rsidP="00BD6F0C">
      <w:pPr>
        <w:pStyle w:val="afd"/>
        <w:tabs>
          <w:tab w:val="clear" w:pos="9360"/>
        </w:tabs>
        <w:suppressAutoHyphens w:val="0"/>
        <w:jc w:val="both"/>
        <w:rPr>
          <w:sz w:val="24"/>
          <w:szCs w:val="24"/>
        </w:rPr>
      </w:pPr>
      <w:r w:rsidRPr="008B51A2">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w:t>
      </w:r>
    </w:p>
    <w:p w:rsidR="00317FCD" w:rsidRPr="008B51A2" w:rsidRDefault="0010618F" w:rsidP="00BD6F0C">
      <w:pPr>
        <w:pStyle w:val="afd"/>
        <w:tabs>
          <w:tab w:val="clear" w:pos="9360"/>
        </w:tabs>
        <w:suppressAutoHyphens w:val="0"/>
        <w:jc w:val="both"/>
        <w:rPr>
          <w:sz w:val="24"/>
          <w:szCs w:val="24"/>
        </w:rPr>
      </w:pPr>
      <w:r w:rsidRPr="008B51A2">
        <w:rPr>
          <w:sz w:val="24"/>
          <w:szCs w:val="24"/>
        </w:rPr>
        <w:t>4</w:t>
      </w:r>
      <w:r w:rsidR="00317FCD"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8B51A2">
        <w:rPr>
          <w:sz w:val="24"/>
          <w:szCs w:val="24"/>
        </w:rPr>
        <w:t xml:space="preserve"> (</w:t>
      </w:r>
      <w:r w:rsidR="00317FCD" w:rsidRPr="008B51A2">
        <w:rPr>
          <w:i/>
          <w:sz w:val="24"/>
          <w:szCs w:val="24"/>
        </w:rPr>
        <w:t>Примечание: если такое обеспечение предусмотрено условиями запроса предложений</w:t>
      </w:r>
      <w:r w:rsidR="00317FCD" w:rsidRPr="008B51A2">
        <w:rPr>
          <w:sz w:val="24"/>
          <w:szCs w:val="24"/>
        </w:rPr>
        <w:t>)</w:t>
      </w:r>
    </w:p>
    <w:p w:rsidR="007A6A39" w:rsidRPr="008B51A2" w:rsidRDefault="00317FCD" w:rsidP="00BD6F0C">
      <w:pPr>
        <w:pStyle w:val="afd"/>
        <w:numPr>
          <w:ilvl w:val="0"/>
          <w:numId w:val="65"/>
        </w:numPr>
        <w:tabs>
          <w:tab w:val="clear" w:pos="9360"/>
        </w:tabs>
        <w:suppressAutoHyphens w:val="0"/>
        <w:ind w:left="0" w:firstLine="709"/>
        <w:jc w:val="both"/>
        <w:rPr>
          <w:sz w:val="24"/>
          <w:szCs w:val="24"/>
        </w:rPr>
      </w:pPr>
      <w:proofErr w:type="gramStart"/>
      <w:r w:rsidRPr="008B51A2">
        <w:rPr>
          <w:sz w:val="24"/>
          <w:szCs w:val="24"/>
        </w:rPr>
        <w:t xml:space="preserve">В случае если Участником будут нарушены обязательства, возникшие и связанные с подачей Заявки на участие в </w:t>
      </w:r>
      <w:r w:rsidR="00BD6F0C">
        <w:rPr>
          <w:sz w:val="24"/>
          <w:szCs w:val="24"/>
        </w:rPr>
        <w:t xml:space="preserve">открытом запросе предложений на право заключения </w:t>
      </w:r>
      <w:r w:rsidR="00BD6F0C" w:rsidRPr="00E531C5">
        <w:rPr>
          <w:sz w:val="24"/>
          <w:szCs w:val="24"/>
        </w:rPr>
        <w:t xml:space="preserve">Договора на </w:t>
      </w:r>
      <w:r w:rsidR="000423C3" w:rsidRPr="000F3D6B">
        <w:rPr>
          <w:sz w:val="24"/>
          <w:szCs w:val="24"/>
        </w:rPr>
        <w:t xml:space="preserve">выполнение </w:t>
      </w:r>
      <w:r w:rsidR="000004B9">
        <w:rPr>
          <w:sz w:val="24"/>
          <w:szCs w:val="24"/>
        </w:rPr>
        <w:t>работ по ремонту грузоподъемной техники</w:t>
      </w:r>
      <w:r w:rsidR="000004B9" w:rsidRPr="000004B9">
        <w:rPr>
          <w:sz w:val="24"/>
          <w:szCs w:val="24"/>
        </w:rPr>
        <w:t xml:space="preserve"> для нужд ПАО «МРСК Центра» (филиала </w:t>
      </w:r>
      <w:r w:rsidR="000004B9">
        <w:rPr>
          <w:sz w:val="24"/>
          <w:szCs w:val="24"/>
        </w:rPr>
        <w:t>«Смоленскэнерго»</w:t>
      </w:r>
      <w:r w:rsidR="000004B9" w:rsidRPr="000004B9">
        <w:rPr>
          <w:sz w:val="24"/>
          <w:szCs w:val="24"/>
        </w:rPr>
        <w:t>)</w:t>
      </w:r>
      <w:r w:rsidR="00BD6F0C" w:rsidRPr="00E531C5">
        <w:rPr>
          <w:sz w:val="24"/>
          <w:szCs w:val="24"/>
        </w:rPr>
        <w:t xml:space="preserve"> </w:t>
      </w:r>
      <w:r w:rsidR="007A6A39" w:rsidRPr="008B51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w:t>
      </w:r>
      <w:proofErr w:type="gramEnd"/>
      <w:r w:rsidR="007A6A39" w:rsidRPr="008B51A2">
        <w:rPr>
          <w:sz w:val="24"/>
          <w:szCs w:val="24"/>
        </w:rPr>
        <w:t xml:space="preserve"> Организатора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BD6F0C"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и исполнит все принятые на себя обязательства, а именно:</w:t>
      </w:r>
    </w:p>
    <w:p w:rsidR="00BD6F0C" w:rsidRDefault="007A6A39" w:rsidP="00BD6F0C">
      <w:pPr>
        <w:pStyle w:val="afd"/>
        <w:tabs>
          <w:tab w:val="clear" w:pos="9360"/>
        </w:tabs>
        <w:suppressAutoHyphens w:val="0"/>
        <w:jc w:val="both"/>
        <w:rPr>
          <w:sz w:val="24"/>
          <w:szCs w:val="24"/>
        </w:rPr>
      </w:pPr>
      <w:r w:rsidRPr="008B51A2">
        <w:rPr>
          <w:sz w:val="24"/>
          <w:szCs w:val="24"/>
        </w:rPr>
        <w:t xml:space="preserve">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Pr="008B51A2">
        <w:rPr>
          <w:sz w:val="24"/>
          <w:szCs w:val="24"/>
        </w:rPr>
        <w:t>;</w:t>
      </w:r>
    </w:p>
    <w:p w:rsidR="00BD6F0C" w:rsidRDefault="007A6A39" w:rsidP="00BD6F0C">
      <w:pPr>
        <w:pStyle w:val="afd"/>
        <w:tabs>
          <w:tab w:val="clear" w:pos="9360"/>
        </w:tabs>
        <w:suppressAutoHyphens w:val="0"/>
        <w:jc w:val="both"/>
        <w:rPr>
          <w:sz w:val="24"/>
          <w:szCs w:val="24"/>
        </w:rPr>
      </w:pPr>
      <w:r w:rsidRPr="008B51A2">
        <w:rPr>
          <w:sz w:val="24"/>
          <w:szCs w:val="24"/>
        </w:rPr>
        <w:lastRenderedPageBreak/>
        <w:t xml:space="preserve">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00BD6F0C">
        <w:rPr>
          <w:sz w:val="24"/>
          <w:szCs w:val="24"/>
        </w:rPr>
        <w:t>;</w:t>
      </w:r>
    </w:p>
    <w:p w:rsidR="00BD6F0C" w:rsidRDefault="00311F48" w:rsidP="00BD6F0C">
      <w:pPr>
        <w:pStyle w:val="afd"/>
        <w:tabs>
          <w:tab w:val="clear" w:pos="9360"/>
        </w:tabs>
        <w:suppressAutoHyphens w:val="0"/>
        <w:jc w:val="both"/>
        <w:rPr>
          <w:sz w:val="24"/>
          <w:szCs w:val="24"/>
        </w:rPr>
      </w:pPr>
      <w:r w:rsidRPr="008B51A2">
        <w:rPr>
          <w:sz w:val="24"/>
          <w:szCs w:val="24"/>
        </w:rPr>
        <w:t>3</w:t>
      </w:r>
      <w:r w:rsidR="007A6A39" w:rsidRPr="008B51A2">
        <w:rPr>
          <w:sz w:val="24"/>
          <w:szCs w:val="24"/>
        </w:rPr>
        <w:t xml:space="preserve">) заключит договор в установленном документацией </w:t>
      </w:r>
      <w:r w:rsidR="00BD6F0C">
        <w:rPr>
          <w:sz w:val="24"/>
          <w:szCs w:val="24"/>
        </w:rPr>
        <w:t>по запросу предложений порядке;</w:t>
      </w:r>
    </w:p>
    <w:p w:rsidR="007A6A39" w:rsidRPr="007A6A39" w:rsidRDefault="00311F48" w:rsidP="00BD6F0C">
      <w:pPr>
        <w:pStyle w:val="afd"/>
        <w:tabs>
          <w:tab w:val="clear" w:pos="9360"/>
        </w:tabs>
        <w:suppressAutoHyphens w:val="0"/>
        <w:jc w:val="both"/>
        <w:rPr>
          <w:sz w:val="24"/>
          <w:szCs w:val="24"/>
        </w:rPr>
      </w:pPr>
      <w:proofErr w:type="gramStart"/>
      <w:r w:rsidRPr="008B51A2">
        <w:rPr>
          <w:sz w:val="24"/>
          <w:szCs w:val="24"/>
        </w:rPr>
        <w:t>4</w:t>
      </w:r>
      <w:r w:rsidR="007A6A39" w:rsidRPr="008B51A2">
        <w:rPr>
          <w:sz w:val="24"/>
          <w:szCs w:val="24"/>
        </w:rPr>
        <w:t>) предоставит финансовое обеспечение по договору (</w:t>
      </w:r>
      <w:r w:rsidR="007A6A39" w:rsidRPr="008B51A2">
        <w:rPr>
          <w:i/>
          <w:sz w:val="24"/>
          <w:szCs w:val="24"/>
        </w:rPr>
        <w:t>Примечание: если такое обеспечение предусмотрено условиями запроса предложений</w:t>
      </w:r>
      <w:r w:rsidR="007A6A39"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0" w:name="_Toc439170716"/>
      <w:bookmarkStart w:id="1611" w:name="_Toc439172818"/>
      <w:bookmarkStart w:id="1612" w:name="_Toc439173260"/>
      <w:bookmarkStart w:id="1613" w:name="_Toc439238256"/>
      <w:bookmarkStart w:id="1614" w:name="_Toc439252804"/>
      <w:bookmarkStart w:id="1615" w:name="_Toc439323777"/>
      <w:bookmarkStart w:id="1616" w:name="_Toc440361412"/>
      <w:bookmarkStart w:id="1617" w:name="_Toc440376294"/>
      <w:bookmarkStart w:id="1618" w:name="_Toc440382552"/>
      <w:bookmarkStart w:id="1619" w:name="_Toc440447222"/>
      <w:bookmarkStart w:id="1620" w:name="_Toc440620902"/>
      <w:bookmarkStart w:id="1621" w:name="_Toc440631537"/>
      <w:bookmarkStart w:id="1622" w:name="_Toc440875776"/>
      <w:bookmarkStart w:id="1623" w:name="_Toc441131800"/>
      <w:bookmarkStart w:id="1624" w:name="_Toc465865245"/>
      <w:bookmarkStart w:id="1625" w:name="_Toc468976391"/>
      <w:bookmarkStart w:id="1626" w:name="_Toc469483120"/>
      <w:bookmarkStart w:id="1627" w:name="_Toc471897604"/>
      <w:r w:rsidRPr="007857E5">
        <w:rPr>
          <w:szCs w:val="24"/>
        </w:rPr>
        <w:lastRenderedPageBreak/>
        <w:t>Инструкции по заполнению</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8" w:name="_Ref467752100"/>
      <w:bookmarkStart w:id="1629" w:name="_Ref467752165"/>
      <w:bookmarkStart w:id="1630" w:name="_Ref467752316"/>
      <w:bookmarkStart w:id="1631" w:name="_Ref467752394"/>
      <w:bookmarkStart w:id="1632" w:name="_Toc471897605"/>
      <w:bookmarkStart w:id="1633" w:name="_Ref440272274"/>
      <w:bookmarkStart w:id="1634" w:name="_Ref440274756"/>
      <w:r w:rsidRPr="00CC5A3A">
        <w:lastRenderedPageBreak/>
        <w:t>Расписка</w:t>
      </w:r>
      <w:r w:rsidR="001A0445">
        <w:t xml:space="preserve"> </w:t>
      </w:r>
      <w:r w:rsidRPr="00CC5A3A">
        <w:t>сдачи-приемки соглашения о неустойке (форма 1</w:t>
      </w:r>
      <w:r>
        <w:t>5</w:t>
      </w:r>
      <w:r w:rsidRPr="00CC5A3A">
        <w:t>)</w:t>
      </w:r>
      <w:bookmarkEnd w:id="1628"/>
      <w:bookmarkEnd w:id="1629"/>
      <w:bookmarkEnd w:id="1630"/>
      <w:bookmarkEnd w:id="1631"/>
      <w:bookmarkEnd w:id="1632"/>
    </w:p>
    <w:p w:rsidR="0010618F" w:rsidRPr="00CC5A3A" w:rsidRDefault="0010618F" w:rsidP="0010618F">
      <w:pPr>
        <w:pStyle w:val="3"/>
        <w:rPr>
          <w:szCs w:val="24"/>
        </w:rPr>
      </w:pPr>
      <w:bookmarkStart w:id="1635" w:name="_Toc465865247"/>
      <w:bookmarkStart w:id="1636" w:name="_Toc468976393"/>
      <w:bookmarkStart w:id="1637" w:name="_Toc469483122"/>
      <w:bookmarkStart w:id="1638" w:name="_Toc471897606"/>
      <w:r w:rsidRPr="00CC5A3A">
        <w:rPr>
          <w:szCs w:val="24"/>
        </w:rPr>
        <w:t>Форма Расписки</w:t>
      </w:r>
      <w:r w:rsidR="001A0445">
        <w:rPr>
          <w:szCs w:val="24"/>
        </w:rPr>
        <w:t xml:space="preserve"> </w:t>
      </w:r>
      <w:r w:rsidRPr="00CC5A3A">
        <w:rPr>
          <w:szCs w:val="24"/>
        </w:rPr>
        <w:t>сдачи-приемки соглашения о неустойке</w:t>
      </w:r>
      <w:bookmarkEnd w:id="1635"/>
      <w:bookmarkEnd w:id="1636"/>
      <w:bookmarkEnd w:id="1637"/>
      <w:bookmarkEnd w:id="1638"/>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39" w:name="_Toc465865248"/>
      <w:bookmarkStart w:id="1640" w:name="_Toc468976394"/>
      <w:bookmarkStart w:id="1641" w:name="_Toc469483123"/>
      <w:bookmarkStart w:id="1642" w:name="_Toc471897607"/>
      <w:r w:rsidRPr="00CC5A3A">
        <w:rPr>
          <w:szCs w:val="24"/>
        </w:rPr>
        <w:lastRenderedPageBreak/>
        <w:t>Инструкции по заполнению</w:t>
      </w:r>
      <w:bookmarkEnd w:id="1639"/>
      <w:bookmarkEnd w:id="1640"/>
      <w:bookmarkEnd w:id="1641"/>
      <w:bookmarkEnd w:id="1642"/>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43" w:name="_Ref468195799"/>
      <w:bookmarkStart w:id="1644"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33"/>
      <w:bookmarkEnd w:id="1634"/>
      <w:bookmarkEnd w:id="1643"/>
      <w:bookmarkEnd w:id="1644"/>
    </w:p>
    <w:p w:rsidR="007857E5" w:rsidRPr="00E47073" w:rsidRDefault="007857E5" w:rsidP="007857E5">
      <w:pPr>
        <w:pStyle w:val="3"/>
        <w:rPr>
          <w:szCs w:val="24"/>
        </w:rPr>
      </w:pPr>
      <w:bookmarkStart w:id="1645" w:name="_Toc439170718"/>
      <w:bookmarkStart w:id="1646" w:name="_Toc439172820"/>
      <w:bookmarkStart w:id="1647" w:name="_Toc439173262"/>
      <w:bookmarkStart w:id="1648" w:name="_Toc439238258"/>
      <w:bookmarkStart w:id="1649" w:name="_Toc439252806"/>
      <w:bookmarkStart w:id="1650" w:name="_Toc439323779"/>
      <w:bookmarkStart w:id="1651" w:name="_Toc440361414"/>
      <w:bookmarkStart w:id="1652" w:name="_Toc440376296"/>
      <w:bookmarkStart w:id="1653" w:name="_Toc440382554"/>
      <w:bookmarkStart w:id="1654" w:name="_Toc440447224"/>
      <w:bookmarkStart w:id="1655" w:name="_Toc440620904"/>
      <w:bookmarkStart w:id="1656" w:name="_Toc440631539"/>
      <w:bookmarkStart w:id="1657" w:name="_Toc440875778"/>
      <w:bookmarkStart w:id="1658" w:name="_Toc441131802"/>
      <w:bookmarkStart w:id="1659" w:name="_Toc465865250"/>
      <w:bookmarkStart w:id="1660" w:name="_Toc468976396"/>
      <w:bookmarkStart w:id="1661" w:name="_Toc469483125"/>
      <w:bookmarkStart w:id="1662" w:name="_Toc471897609"/>
      <w:r w:rsidRPr="00E47073">
        <w:rPr>
          <w:szCs w:val="24"/>
        </w:rPr>
        <w:t xml:space="preserve">Форма </w:t>
      </w:r>
      <w:bookmarkEnd w:id="1645"/>
      <w:r w:rsidR="00E47073" w:rsidRPr="00E47073">
        <w:rPr>
          <w:szCs w:val="24"/>
        </w:rPr>
        <w:t>согласия Участника налоговым органам на разглашение сведений, составляющих налоговую тайну</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3" w:name="_Toc300142269"/>
      <w:bookmarkStart w:id="1664" w:name="_Toc309735391"/>
      <w:bookmarkStart w:id="166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3"/>
      <w:r w:rsidRPr="007857E5">
        <w:rPr>
          <w:b/>
          <w:bCs w:val="0"/>
          <w:snapToGrid w:val="0"/>
          <w:sz w:val="24"/>
          <w:szCs w:val="24"/>
        </w:rPr>
        <w:t xml:space="preserve"> </w:t>
      </w:r>
      <w:bookmarkEnd w:id="1664"/>
      <w:bookmarkEnd w:id="166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w:t>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Pr="008B51A2">
        <w:rPr>
          <w:bCs w:val="0"/>
          <w:snapToGrid w:val="0"/>
          <w:sz w:val="24"/>
          <w:szCs w:val="24"/>
        </w:rPr>
        <w:t>______________________</w:t>
      </w:r>
    </w:p>
    <w:p w:rsidR="001A0445" w:rsidRDefault="007857E5" w:rsidP="007857E5">
      <w:pPr>
        <w:spacing w:line="240" w:lineRule="auto"/>
        <w:rPr>
          <w:bCs w:val="0"/>
          <w:snapToGrid w:val="0"/>
          <w:sz w:val="24"/>
          <w:szCs w:val="24"/>
        </w:rPr>
      </w:pPr>
      <w:r w:rsidRPr="007857E5">
        <w:rPr>
          <w:bCs w:val="0"/>
          <w:snapToGrid w:val="0"/>
          <w:sz w:val="24"/>
          <w:szCs w:val="24"/>
        </w:rPr>
        <w:t xml:space="preserve"> </w:t>
      </w:r>
      <w:proofErr w:type="gramStart"/>
      <w:r w:rsidRPr="007857E5">
        <w:rPr>
          <w:bCs w:val="0"/>
          <w:snapToGrid w:val="0"/>
          <w:sz w:val="24"/>
          <w:szCs w:val="24"/>
        </w:rPr>
        <w:t>(Подпись уполномоченного представителя)</w:t>
      </w:r>
      <w:r w:rsidR="001A0445">
        <w:rPr>
          <w:bCs w:val="0"/>
          <w:snapToGrid w:val="0"/>
          <w:sz w:val="24"/>
          <w:szCs w:val="24"/>
        </w:rPr>
        <w:tab/>
      </w:r>
      <w:r w:rsidR="001A0445">
        <w:rPr>
          <w:bCs w:val="0"/>
          <w:snapToGrid w:val="0"/>
          <w:sz w:val="24"/>
          <w:szCs w:val="24"/>
        </w:rPr>
        <w:tab/>
      </w:r>
      <w:r w:rsidR="001A0445">
        <w:rPr>
          <w:bCs w:val="0"/>
          <w:snapToGrid w:val="0"/>
          <w:sz w:val="24"/>
          <w:szCs w:val="24"/>
        </w:rPr>
        <w:tab/>
      </w:r>
      <w:r w:rsidRPr="007857E5">
        <w:rPr>
          <w:bCs w:val="0"/>
          <w:snapToGrid w:val="0"/>
          <w:sz w:val="24"/>
          <w:szCs w:val="24"/>
        </w:rPr>
        <w:t>(Ф.И.О. и должность</w:t>
      </w:r>
      <w:proofErr w:type="gramEnd"/>
    </w:p>
    <w:p w:rsidR="007857E5" w:rsidRPr="007857E5" w:rsidRDefault="007857E5" w:rsidP="001A0445">
      <w:pPr>
        <w:spacing w:line="240" w:lineRule="auto"/>
        <w:ind w:left="6480" w:firstLine="720"/>
        <w:rPr>
          <w:bCs w:val="0"/>
          <w:snapToGrid w:val="0"/>
          <w:sz w:val="24"/>
          <w:szCs w:val="24"/>
        </w:rPr>
      </w:pPr>
      <w:r w:rsidRPr="007857E5">
        <w:rPr>
          <w:bCs w:val="0"/>
          <w:snapToGrid w:val="0"/>
          <w:sz w:val="24"/>
          <w:szCs w:val="24"/>
        </w:rPr>
        <w:t>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6" w:name="_Toc439170719"/>
      <w:bookmarkStart w:id="1667" w:name="_Toc439172821"/>
      <w:bookmarkStart w:id="1668" w:name="_Toc439173263"/>
      <w:bookmarkStart w:id="1669" w:name="_Toc439238259"/>
      <w:bookmarkStart w:id="1670" w:name="_Toc439252807"/>
      <w:bookmarkStart w:id="1671" w:name="_Toc439323780"/>
      <w:bookmarkStart w:id="1672" w:name="_Toc440361415"/>
      <w:bookmarkStart w:id="1673" w:name="_Toc440376297"/>
      <w:bookmarkStart w:id="1674" w:name="_Toc440382555"/>
      <w:bookmarkStart w:id="1675" w:name="_Toc440447225"/>
      <w:bookmarkStart w:id="1676" w:name="_Toc440620905"/>
      <w:bookmarkStart w:id="1677" w:name="_Toc440631540"/>
      <w:bookmarkStart w:id="1678" w:name="_Toc440875779"/>
      <w:bookmarkStart w:id="1679" w:name="_Toc441131803"/>
      <w:bookmarkStart w:id="1680" w:name="_Toc465865251"/>
      <w:bookmarkStart w:id="1681" w:name="_Toc468976397"/>
      <w:bookmarkStart w:id="1682" w:name="_Toc469483126"/>
      <w:bookmarkStart w:id="1683" w:name="_Toc471897610"/>
      <w:r w:rsidRPr="007857E5">
        <w:rPr>
          <w:szCs w:val="24"/>
        </w:rPr>
        <w:lastRenderedPageBreak/>
        <w:t>Инструкции по заполнению</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4" w:name="_Ref93268095"/>
      <w:bookmarkStart w:id="1685" w:name="_Ref93268099"/>
      <w:bookmarkStart w:id="1686" w:name="_Toc98253958"/>
      <w:bookmarkStart w:id="1687" w:name="_Toc165173884"/>
      <w:bookmarkStart w:id="1688" w:name="_Toc423423678"/>
      <w:bookmarkStart w:id="1689" w:name="_Ref440272510"/>
      <w:bookmarkStart w:id="1690" w:name="_Ref440274961"/>
      <w:bookmarkStart w:id="1691" w:name="_Ref90381141"/>
      <w:bookmarkStart w:id="1692" w:name="_Toc90385121"/>
      <w:bookmarkStart w:id="1693" w:name="_Toc98253952"/>
      <w:bookmarkStart w:id="1694" w:name="_Toc165173878"/>
      <w:bookmarkStart w:id="1695" w:name="_Toc423427449"/>
      <w:bookmarkStart w:id="1696"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635719" w:rsidRPr="00D904EF" w:rsidRDefault="00635719" w:rsidP="00635719">
      <w:pPr>
        <w:pStyle w:val="3"/>
        <w:rPr>
          <w:szCs w:val="24"/>
        </w:rPr>
      </w:pPr>
      <w:bookmarkStart w:id="1697" w:name="_Toc90385125"/>
      <w:bookmarkStart w:id="1698" w:name="_Toc439170705"/>
      <w:bookmarkStart w:id="1699" w:name="_Toc439172807"/>
      <w:bookmarkStart w:id="1700" w:name="_Toc439173268"/>
      <w:bookmarkStart w:id="1701" w:name="_Toc439238264"/>
      <w:bookmarkStart w:id="1702" w:name="_Toc439252812"/>
      <w:bookmarkStart w:id="1703" w:name="_Toc439323785"/>
      <w:bookmarkStart w:id="1704" w:name="_Toc440361420"/>
      <w:bookmarkStart w:id="1705" w:name="_Toc440376302"/>
      <w:bookmarkStart w:id="1706" w:name="_Toc440382560"/>
      <w:bookmarkStart w:id="1707" w:name="_Toc440447230"/>
      <w:bookmarkStart w:id="1708" w:name="_Toc440620910"/>
      <w:bookmarkStart w:id="1709" w:name="_Toc440631545"/>
      <w:bookmarkStart w:id="1710" w:name="_Toc440875781"/>
      <w:bookmarkStart w:id="1711" w:name="_Toc441131805"/>
      <w:bookmarkStart w:id="1712" w:name="_Toc465865253"/>
      <w:bookmarkStart w:id="1713" w:name="_Toc468976399"/>
      <w:bookmarkStart w:id="1714" w:name="_Toc469483128"/>
      <w:bookmarkStart w:id="1715" w:name="_Toc471897612"/>
      <w:r w:rsidRPr="00D904EF">
        <w:rPr>
          <w:szCs w:val="24"/>
        </w:rPr>
        <w:t xml:space="preserve">Форма </w:t>
      </w:r>
      <w:bookmarkEnd w:id="1697"/>
      <w:bookmarkEnd w:id="1698"/>
      <w:bookmarkEnd w:id="1699"/>
      <w:bookmarkEnd w:id="1700"/>
      <w:bookmarkEnd w:id="1701"/>
      <w:bookmarkEnd w:id="1702"/>
      <w:bookmarkEnd w:id="1703"/>
      <w:bookmarkEnd w:id="1704"/>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05"/>
      <w:bookmarkEnd w:id="1706"/>
      <w:bookmarkEnd w:id="1707"/>
      <w:r w:rsidR="00D35266">
        <w:rPr>
          <w:szCs w:val="24"/>
        </w:rPr>
        <w:t>субподрядчиками</w:t>
      </w:r>
      <w:bookmarkEnd w:id="1708"/>
      <w:bookmarkEnd w:id="1709"/>
      <w:bookmarkEnd w:id="1710"/>
      <w:bookmarkEnd w:id="1711"/>
      <w:bookmarkEnd w:id="1712"/>
      <w:bookmarkEnd w:id="1713"/>
      <w:bookmarkEnd w:id="1714"/>
      <w:bookmarkEnd w:id="171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6" w:name="_Toc90385126"/>
      <w:bookmarkStart w:id="1717" w:name="_Toc98253959"/>
      <w:bookmarkStart w:id="1718" w:name="_Toc157248211"/>
      <w:bookmarkStart w:id="1719" w:name="_Toc157496580"/>
      <w:bookmarkStart w:id="1720" w:name="_Toc158206119"/>
      <w:bookmarkStart w:id="1721" w:name="_Toc164057804"/>
      <w:bookmarkStart w:id="1722" w:name="_Toc164137154"/>
      <w:bookmarkStart w:id="1723" w:name="_Toc164161314"/>
      <w:bookmarkStart w:id="1724" w:name="_Toc165173885"/>
      <w:r>
        <w:rPr>
          <w:b/>
          <w:szCs w:val="24"/>
        </w:rPr>
        <w:br w:type="page"/>
      </w:r>
    </w:p>
    <w:p w:rsidR="00635719" w:rsidRPr="00D904EF" w:rsidRDefault="00635719" w:rsidP="00635719">
      <w:pPr>
        <w:pStyle w:val="3"/>
        <w:rPr>
          <w:szCs w:val="24"/>
        </w:rPr>
      </w:pPr>
      <w:bookmarkStart w:id="1725" w:name="_Toc439170706"/>
      <w:bookmarkStart w:id="1726" w:name="_Toc439172808"/>
      <w:bookmarkStart w:id="1727" w:name="_Toc439173269"/>
      <w:bookmarkStart w:id="1728" w:name="_Toc439238265"/>
      <w:bookmarkStart w:id="1729" w:name="_Toc439252813"/>
      <w:bookmarkStart w:id="1730" w:name="_Toc439323786"/>
      <w:bookmarkStart w:id="1731" w:name="_Toc440361421"/>
      <w:bookmarkStart w:id="1732" w:name="_Toc440376303"/>
      <w:bookmarkStart w:id="1733" w:name="_Toc440382561"/>
      <w:bookmarkStart w:id="1734" w:name="_Toc440447231"/>
      <w:bookmarkStart w:id="1735" w:name="_Toc440620911"/>
      <w:bookmarkStart w:id="1736" w:name="_Toc440631546"/>
      <w:bookmarkStart w:id="1737" w:name="_Toc440875782"/>
      <w:bookmarkStart w:id="1738" w:name="_Toc441131806"/>
      <w:bookmarkStart w:id="1739" w:name="_Toc465865254"/>
      <w:bookmarkStart w:id="1740" w:name="_Toc468976400"/>
      <w:bookmarkStart w:id="1741" w:name="_Toc469483129"/>
      <w:bookmarkStart w:id="1742" w:name="_Toc471897613"/>
      <w:r w:rsidRPr="00D904EF">
        <w:rPr>
          <w:szCs w:val="24"/>
        </w:rPr>
        <w:lastRenderedPageBreak/>
        <w:t>Инструкции по заполнению</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12BD9">
        <w:rPr>
          <w:sz w:val="24"/>
          <w:szCs w:val="24"/>
        </w:rPr>
        <w:fldChar w:fldCharType="begin"/>
      </w:r>
      <w:r w:rsidR="00C718E2">
        <w:rPr>
          <w:sz w:val="24"/>
          <w:szCs w:val="24"/>
        </w:rPr>
        <w:instrText xml:space="preserve"> REF _Ref440271628 \r \h </w:instrText>
      </w:r>
      <w:r w:rsidR="00812BD9">
        <w:rPr>
          <w:sz w:val="24"/>
          <w:szCs w:val="24"/>
        </w:rPr>
      </w:r>
      <w:r w:rsidR="00812BD9">
        <w:rPr>
          <w:sz w:val="24"/>
          <w:szCs w:val="24"/>
        </w:rPr>
        <w:fldChar w:fldCharType="separate"/>
      </w:r>
      <w:r w:rsidR="00B57D9B">
        <w:rPr>
          <w:sz w:val="24"/>
          <w:szCs w:val="24"/>
        </w:rPr>
        <w:t>3.3.9</w:t>
      </w:r>
      <w:r w:rsidR="00812B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BD9">
        <w:rPr>
          <w:sz w:val="24"/>
          <w:szCs w:val="24"/>
        </w:rPr>
        <w:fldChar w:fldCharType="begin"/>
      </w:r>
      <w:r w:rsidR="00D90031">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12BD9">
        <w:rPr>
          <w:sz w:val="24"/>
          <w:szCs w:val="24"/>
        </w:rPr>
        <w:fldChar w:fldCharType="begin"/>
      </w:r>
      <w:r w:rsidR="00D90031">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635719" w:rsidRPr="008E5EA3">
        <w:rPr>
          <w:sz w:val="24"/>
          <w:szCs w:val="24"/>
        </w:rPr>
        <w:t>).</w:t>
      </w:r>
    </w:p>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3" w:name="_Ref440376324"/>
      <w:bookmarkStart w:id="1744" w:name="_Ref440376401"/>
      <w:bookmarkStart w:id="1745"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3"/>
      <w:bookmarkEnd w:id="1744"/>
      <w:bookmarkEnd w:id="1745"/>
    </w:p>
    <w:p w:rsidR="00CA1534" w:rsidRPr="00D904EF" w:rsidRDefault="00CA1534" w:rsidP="00CA1534">
      <w:pPr>
        <w:pStyle w:val="3"/>
        <w:rPr>
          <w:szCs w:val="24"/>
        </w:rPr>
      </w:pPr>
      <w:bookmarkStart w:id="1746" w:name="_Toc440376305"/>
      <w:bookmarkStart w:id="1747" w:name="_Toc440382563"/>
      <w:bookmarkStart w:id="1748" w:name="_Toc440447233"/>
      <w:bookmarkStart w:id="1749" w:name="_Toc440620913"/>
      <w:bookmarkStart w:id="1750" w:name="_Toc440631548"/>
      <w:bookmarkStart w:id="1751" w:name="_Toc440875784"/>
      <w:bookmarkStart w:id="1752" w:name="_Toc441131808"/>
      <w:bookmarkStart w:id="1753" w:name="_Toc465865256"/>
      <w:bookmarkStart w:id="1754" w:name="_Toc468976402"/>
      <w:bookmarkStart w:id="1755" w:name="_Toc469483131"/>
      <w:bookmarkStart w:id="1756"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46"/>
      <w:bookmarkEnd w:id="1747"/>
      <w:bookmarkEnd w:id="1748"/>
      <w:bookmarkEnd w:id="1749"/>
      <w:bookmarkEnd w:id="1750"/>
      <w:bookmarkEnd w:id="1751"/>
      <w:bookmarkEnd w:id="1752"/>
      <w:bookmarkEnd w:id="1753"/>
      <w:bookmarkEnd w:id="1754"/>
      <w:bookmarkEnd w:id="1755"/>
      <w:bookmarkEnd w:id="175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7" w:name="_Toc440376306"/>
      <w:bookmarkStart w:id="1758" w:name="_Toc440382564"/>
      <w:bookmarkStart w:id="1759" w:name="_Toc440447234"/>
      <w:bookmarkStart w:id="1760" w:name="_Toc440620914"/>
      <w:bookmarkStart w:id="1761" w:name="_Toc440631549"/>
      <w:bookmarkStart w:id="1762" w:name="_Toc440875785"/>
      <w:bookmarkStart w:id="1763" w:name="_Toc441131809"/>
      <w:bookmarkStart w:id="1764" w:name="_Toc465865257"/>
      <w:bookmarkStart w:id="1765" w:name="_Toc468976403"/>
      <w:bookmarkStart w:id="1766" w:name="_Toc469483132"/>
      <w:bookmarkStart w:id="1767" w:name="_Toc471897616"/>
      <w:r w:rsidRPr="00D904EF">
        <w:rPr>
          <w:szCs w:val="24"/>
        </w:rPr>
        <w:lastRenderedPageBreak/>
        <w:t>Инструкции по заполнению</w:t>
      </w:r>
      <w:bookmarkEnd w:id="1757"/>
      <w:bookmarkEnd w:id="1758"/>
      <w:bookmarkEnd w:id="1759"/>
      <w:bookmarkEnd w:id="1760"/>
      <w:bookmarkEnd w:id="1761"/>
      <w:bookmarkEnd w:id="1762"/>
      <w:bookmarkEnd w:id="1763"/>
      <w:bookmarkEnd w:id="1764"/>
      <w:bookmarkEnd w:id="1765"/>
      <w:bookmarkEnd w:id="1766"/>
      <w:bookmarkEnd w:id="176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BD9">
        <w:rPr>
          <w:sz w:val="24"/>
          <w:szCs w:val="24"/>
        </w:rPr>
        <w:fldChar w:fldCharType="begin"/>
      </w:r>
      <w:r w:rsidR="00EA17A9">
        <w:rPr>
          <w:sz w:val="24"/>
          <w:szCs w:val="24"/>
        </w:rPr>
        <w:instrText xml:space="preserve"> REF _Ref440876703 \r \h </w:instrText>
      </w:r>
      <w:r w:rsidR="00812BD9">
        <w:rPr>
          <w:sz w:val="24"/>
          <w:szCs w:val="24"/>
        </w:rPr>
      </w:r>
      <w:r w:rsidR="00812BD9">
        <w:rPr>
          <w:sz w:val="24"/>
          <w:szCs w:val="24"/>
        </w:rPr>
        <w:fldChar w:fldCharType="separate"/>
      </w:r>
      <w:r w:rsidR="00B57D9B">
        <w:rPr>
          <w:sz w:val="24"/>
          <w:szCs w:val="24"/>
        </w:rPr>
        <w:t>3.3.10</w:t>
      </w:r>
      <w:r w:rsidR="00812BD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12BD9">
        <w:rPr>
          <w:sz w:val="24"/>
          <w:szCs w:val="24"/>
        </w:rPr>
        <w:fldChar w:fldCharType="begin"/>
      </w:r>
      <w:r w:rsidR="00CA1534">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12BD9">
        <w:rPr>
          <w:sz w:val="24"/>
          <w:szCs w:val="24"/>
        </w:rPr>
        <w:fldChar w:fldCharType="begin"/>
      </w:r>
      <w:r w:rsidR="00CA1534">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538" w:rsidRDefault="002B5538">
      <w:pPr>
        <w:spacing w:line="240" w:lineRule="auto"/>
      </w:pPr>
      <w:r>
        <w:separator/>
      </w:r>
    </w:p>
  </w:endnote>
  <w:endnote w:type="continuationSeparator" w:id="0">
    <w:p w:rsidR="002B5538" w:rsidRDefault="002B5538">
      <w:pPr>
        <w:spacing w:line="240" w:lineRule="auto"/>
      </w:pPr>
      <w:r>
        <w:continuationSeparator/>
      </w:r>
    </w:p>
  </w:endnote>
  <w:endnote w:id="1">
    <w:p w:rsidR="000004B9" w:rsidRPr="003F430F" w:rsidRDefault="000004B9"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004B9" w:rsidRDefault="000004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Pr="00FA0376" w:rsidRDefault="000004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C45ED">
      <w:rPr>
        <w:noProof/>
        <w:sz w:val="16"/>
        <w:szCs w:val="16"/>
        <w:lang w:eastAsia="ru-RU"/>
      </w:rPr>
      <w:t>100</w:t>
    </w:r>
    <w:r w:rsidRPr="00FA0376">
      <w:rPr>
        <w:sz w:val="16"/>
        <w:szCs w:val="16"/>
        <w:lang w:eastAsia="ru-RU"/>
      </w:rPr>
      <w:fldChar w:fldCharType="end"/>
    </w:r>
  </w:p>
  <w:p w:rsidR="000004B9" w:rsidRPr="00EE0539" w:rsidRDefault="000004B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3762">
      <w:rPr>
        <w:sz w:val="18"/>
        <w:szCs w:val="18"/>
      </w:rPr>
      <w:t xml:space="preserve">Договора на </w:t>
    </w:r>
    <w:r w:rsidRPr="000004B9">
      <w:rPr>
        <w:sz w:val="18"/>
        <w:szCs w:val="18"/>
      </w:rPr>
      <w:t>выполнение работ по ремонту грузоподъемной техники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538" w:rsidRDefault="002B5538">
      <w:pPr>
        <w:spacing w:line="240" w:lineRule="auto"/>
      </w:pPr>
      <w:r>
        <w:separator/>
      </w:r>
    </w:p>
  </w:footnote>
  <w:footnote w:type="continuationSeparator" w:id="0">
    <w:p w:rsidR="002B5538" w:rsidRDefault="002B5538">
      <w:pPr>
        <w:spacing w:line="240" w:lineRule="auto"/>
      </w:pPr>
      <w:r>
        <w:continuationSeparator/>
      </w:r>
    </w:p>
  </w:footnote>
  <w:footnote w:id="1">
    <w:p w:rsidR="000004B9" w:rsidRPr="00B36685" w:rsidRDefault="000004B9" w:rsidP="00726981">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004B9" w:rsidRDefault="000004B9" w:rsidP="00726981">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004B9" w:rsidRDefault="000004B9" w:rsidP="00726981">
      <w:pPr>
        <w:pStyle w:val="1ff5"/>
        <w:rPr>
          <w:rFonts w:ascii="Times New Roman" w:eastAsia="Times New Roman" w:hAnsi="Times New Roman" w:cs="Times New Roman"/>
          <w:lang w:eastAsia="ru-RU"/>
        </w:rPr>
      </w:pPr>
    </w:p>
  </w:footnote>
  <w:footnote w:id="3">
    <w:p w:rsidR="000004B9" w:rsidRPr="00F83889" w:rsidRDefault="000004B9"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0004B9" w:rsidRPr="00F83889" w:rsidRDefault="000004B9"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0004B9" w:rsidRPr="00F83889" w:rsidRDefault="000004B9"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0004B9" w:rsidRPr="00F83889" w:rsidRDefault="000004B9" w:rsidP="004913D5">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0004B9" w:rsidRDefault="000004B9"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Pr="00930031" w:rsidRDefault="000004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9" w:rsidRDefault="000004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69E8CF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1">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5">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1">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3"/>
  </w:num>
  <w:num w:numId="23">
    <w:abstractNumId w:val="100"/>
  </w:num>
  <w:num w:numId="24">
    <w:abstractNumId w:val="136"/>
  </w:num>
  <w:num w:numId="25">
    <w:abstractNumId w:val="122"/>
  </w:num>
  <w:num w:numId="26">
    <w:abstractNumId w:val="113"/>
  </w:num>
  <w:num w:numId="27">
    <w:abstractNumId w:val="76"/>
  </w:num>
  <w:num w:numId="28">
    <w:abstractNumId w:val="99"/>
  </w:num>
  <w:num w:numId="29">
    <w:abstractNumId w:val="138"/>
  </w:num>
  <w:num w:numId="30">
    <w:abstractNumId w:val="94"/>
  </w:num>
  <w:num w:numId="31">
    <w:abstractNumId w:val="95"/>
  </w:num>
  <w:num w:numId="32">
    <w:abstractNumId w:val="120"/>
  </w:num>
  <w:num w:numId="33">
    <w:abstractNumId w:val="146"/>
  </w:num>
  <w:num w:numId="34">
    <w:abstractNumId w:val="124"/>
  </w:num>
  <w:num w:numId="35">
    <w:abstractNumId w:val="112"/>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3"/>
  </w:num>
  <w:num w:numId="44">
    <w:abstractNumId w:val="131"/>
  </w:num>
  <w:num w:numId="45">
    <w:abstractNumId w:val="0"/>
  </w:num>
  <w:num w:numId="46">
    <w:abstractNumId w:val="114"/>
  </w:num>
  <w:num w:numId="47">
    <w:abstractNumId w:val="128"/>
  </w:num>
  <w:num w:numId="48">
    <w:abstractNumId w:val="132"/>
  </w:num>
  <w:num w:numId="49">
    <w:abstractNumId w:val="123"/>
  </w:num>
  <w:num w:numId="50">
    <w:abstractNumId w:val="152"/>
  </w:num>
  <w:num w:numId="51">
    <w:abstractNumId w:val="91"/>
  </w:num>
  <w:num w:numId="52">
    <w:abstractNumId w:val="80"/>
  </w:num>
  <w:num w:numId="53">
    <w:abstractNumId w:val="135"/>
  </w:num>
  <w:num w:numId="54">
    <w:abstractNumId w:val="101"/>
  </w:num>
  <w:num w:numId="55">
    <w:abstractNumId w:val="83"/>
  </w:num>
  <w:num w:numId="56">
    <w:abstractNumId w:val="72"/>
  </w:num>
  <w:num w:numId="57">
    <w:abstractNumId w:val="106"/>
  </w:num>
  <w:num w:numId="58">
    <w:abstractNumId w:val="119"/>
  </w:num>
  <w:num w:numId="59">
    <w:abstractNumId w:val="73"/>
  </w:num>
  <w:num w:numId="60">
    <w:abstractNumId w:val="90"/>
  </w:num>
  <w:num w:numId="61">
    <w:abstractNumId w:val="74"/>
  </w:num>
  <w:num w:numId="62">
    <w:abstractNumId w:val="148"/>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9"/>
    <w:lvlOverride w:ilvl="0">
      <w:startOverride w:val="1"/>
    </w:lvlOverride>
  </w:num>
  <w:num w:numId="65">
    <w:abstractNumId w:val="77"/>
  </w:num>
  <w:num w:numId="66">
    <w:abstractNumId w:val="150"/>
  </w:num>
  <w:num w:numId="67">
    <w:abstractNumId w:val="86"/>
  </w:num>
  <w:num w:numId="68">
    <w:abstractNumId w:val="115"/>
  </w:num>
  <w:num w:numId="69">
    <w:abstractNumId w:val="97"/>
  </w:num>
  <w:num w:numId="70">
    <w:abstractNumId w:val="117"/>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9"/>
  </w:num>
  <w:num w:numId="73">
    <w:abstractNumId w:val="149"/>
  </w:num>
  <w:num w:numId="74">
    <w:abstractNumId w:val="89"/>
  </w:num>
  <w:num w:numId="75">
    <w:abstractNumId w:val="116"/>
  </w:num>
  <w:num w:numId="76">
    <w:abstractNumId w:val="144"/>
  </w:num>
  <w:num w:numId="77">
    <w:abstractNumId w:val="13"/>
  </w:num>
  <w:num w:numId="78">
    <w:abstractNumId w:val="20"/>
  </w:num>
  <w:num w:numId="79">
    <w:abstractNumId w:val="151"/>
  </w:num>
  <w:num w:numId="80">
    <w:abstractNumId w:val="142"/>
  </w:num>
  <w:num w:numId="81">
    <w:abstractNumId w:val="140"/>
  </w:num>
  <w:num w:numId="82">
    <w:abstractNumId w:val="107"/>
  </w:num>
  <w:num w:numId="83">
    <w:abstractNumId w:val="134"/>
  </w:num>
  <w:num w:numId="84">
    <w:abstractNumId w:val="141"/>
  </w:num>
  <w:num w:numId="85">
    <w:abstractNumId w:val="110"/>
  </w:num>
  <w:num w:numId="86">
    <w:abstractNumId w:val="121"/>
  </w:num>
  <w:num w:numId="87">
    <w:abstractNumId w:val="98"/>
  </w:num>
  <w:num w:numId="88">
    <w:abstractNumId w:val="108"/>
  </w:num>
  <w:num w:numId="89">
    <w:abstractNumId w:val="126"/>
  </w:num>
  <w:num w:numId="9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5"/>
  </w:num>
  <w:num w:numId="96">
    <w:abstractNumId w:val="130"/>
  </w:num>
  <w:num w:numId="97">
    <w:abstractNumId w:val="105"/>
  </w:num>
  <w:num w:numId="98">
    <w:abstractNumId w:val="103"/>
  </w:num>
  <w:num w:numId="99">
    <w:abstractNumId w:val="1"/>
  </w:num>
  <w:num w:numId="100">
    <w:abstractNumId w:val="137"/>
  </w:num>
  <w:num w:numId="101">
    <w:abstractNumId w:val="147"/>
  </w:num>
  <w:num w:numId="102">
    <w:abstractNumId w:val="111"/>
  </w:num>
  <w:num w:numId="103">
    <w:abstractNumId w:val="102"/>
  </w:num>
  <w:num w:numId="104">
    <w:abstractNumId w:val="145"/>
  </w:num>
  <w:num w:numId="105">
    <w:abstractNumId w:val="11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04B9"/>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23C3"/>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590A"/>
    <w:rsid w:val="001324A1"/>
    <w:rsid w:val="0013328C"/>
    <w:rsid w:val="00134962"/>
    <w:rsid w:val="00140353"/>
    <w:rsid w:val="00142B3B"/>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3762"/>
    <w:rsid w:val="0019725C"/>
    <w:rsid w:val="001A0445"/>
    <w:rsid w:val="001A1D23"/>
    <w:rsid w:val="001A3C31"/>
    <w:rsid w:val="001A6511"/>
    <w:rsid w:val="001A7C23"/>
    <w:rsid w:val="001B1DBF"/>
    <w:rsid w:val="001B69CE"/>
    <w:rsid w:val="001C01F9"/>
    <w:rsid w:val="001C325A"/>
    <w:rsid w:val="001C3F34"/>
    <w:rsid w:val="001C4BB0"/>
    <w:rsid w:val="001C53D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499"/>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5538"/>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4BCF"/>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398C"/>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46AD"/>
    <w:rsid w:val="007C5FCF"/>
    <w:rsid w:val="007C6249"/>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0C95"/>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32E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4981"/>
    <w:rsid w:val="00B66565"/>
    <w:rsid w:val="00B70C6D"/>
    <w:rsid w:val="00B71B9D"/>
    <w:rsid w:val="00B72AA3"/>
    <w:rsid w:val="00B76768"/>
    <w:rsid w:val="00B80FF5"/>
    <w:rsid w:val="00B8118F"/>
    <w:rsid w:val="00B83510"/>
    <w:rsid w:val="00B91F40"/>
    <w:rsid w:val="00B924FC"/>
    <w:rsid w:val="00B93617"/>
    <w:rsid w:val="00BA1AEC"/>
    <w:rsid w:val="00BA41D1"/>
    <w:rsid w:val="00BA5DEA"/>
    <w:rsid w:val="00BA7D87"/>
    <w:rsid w:val="00BB0961"/>
    <w:rsid w:val="00BB0D36"/>
    <w:rsid w:val="00BB6F06"/>
    <w:rsid w:val="00BC11B7"/>
    <w:rsid w:val="00BC2E05"/>
    <w:rsid w:val="00BC3DAC"/>
    <w:rsid w:val="00BC4601"/>
    <w:rsid w:val="00BC48F0"/>
    <w:rsid w:val="00BD02BF"/>
    <w:rsid w:val="00BD05FA"/>
    <w:rsid w:val="00BD21D7"/>
    <w:rsid w:val="00BD2FD1"/>
    <w:rsid w:val="00BD40A3"/>
    <w:rsid w:val="00BD51DF"/>
    <w:rsid w:val="00BD5A0D"/>
    <w:rsid w:val="00BD6D03"/>
    <w:rsid w:val="00BD6F0C"/>
    <w:rsid w:val="00BD7161"/>
    <w:rsid w:val="00BD7AD3"/>
    <w:rsid w:val="00BE2DFB"/>
    <w:rsid w:val="00BE3CE1"/>
    <w:rsid w:val="00BE5A71"/>
    <w:rsid w:val="00BE62BA"/>
    <w:rsid w:val="00BE6319"/>
    <w:rsid w:val="00BE644E"/>
    <w:rsid w:val="00BE6AD1"/>
    <w:rsid w:val="00BE7342"/>
    <w:rsid w:val="00BE7D79"/>
    <w:rsid w:val="00BF03C9"/>
    <w:rsid w:val="00BF0EA6"/>
    <w:rsid w:val="00BF1E66"/>
    <w:rsid w:val="00BF4CA0"/>
    <w:rsid w:val="00BF5836"/>
    <w:rsid w:val="00BF60B6"/>
    <w:rsid w:val="00C0057F"/>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5ED"/>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109C"/>
    <w:rsid w:val="00D0215E"/>
    <w:rsid w:val="00D033CA"/>
    <w:rsid w:val="00D05065"/>
    <w:rsid w:val="00D136C9"/>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B4DA3"/>
    <w:rsid w:val="00DC0DB5"/>
    <w:rsid w:val="00DC1336"/>
    <w:rsid w:val="00DC141A"/>
    <w:rsid w:val="00DC15DC"/>
    <w:rsid w:val="00DC2470"/>
    <w:rsid w:val="00DC552A"/>
    <w:rsid w:val="00DC6125"/>
    <w:rsid w:val="00DC6134"/>
    <w:rsid w:val="00DC72AB"/>
    <w:rsid w:val="00DC7643"/>
    <w:rsid w:val="00DD4161"/>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720"/>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1C5"/>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5C77"/>
    <w:rsid w:val="00F971E9"/>
    <w:rsid w:val="00F974F9"/>
    <w:rsid w:val="00F97B45"/>
    <w:rsid w:val="00FA0376"/>
    <w:rsid w:val="00FA2656"/>
    <w:rsid w:val="00FA5339"/>
    <w:rsid w:val="00FA743E"/>
    <w:rsid w:val="00FB00C0"/>
    <w:rsid w:val="00FB0B02"/>
    <w:rsid w:val="00FB1839"/>
    <w:rsid w:val="00FB34FA"/>
    <w:rsid w:val="00FB55B8"/>
    <w:rsid w:val="00FB666F"/>
    <w:rsid w:val="00FB7116"/>
    <w:rsid w:val="00FB7C04"/>
    <w:rsid w:val="00FC1D5F"/>
    <w:rsid w:val="00FC4C06"/>
    <w:rsid w:val="00FD0E28"/>
    <w:rsid w:val="00FD529A"/>
    <w:rsid w:val="00FD5C76"/>
    <w:rsid w:val="00FD799C"/>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F97B45"/>
  </w:style>
  <w:style w:type="character" w:customStyle="1" w:styleId="1f1">
    <w:name w:val="Подпункт Знак1"/>
    <w:link w:val="aff6"/>
    <w:rsid w:val="00F97B4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119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378891823">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1881238626">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Kudryavtseva.TV@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Kudryavtseva.TV@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BF4F-01D2-4F70-B736-DB0C8A34E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100</Pages>
  <Words>31326</Words>
  <Characters>178559</Characters>
  <Application>Microsoft Office Word</Application>
  <DocSecurity>0</DocSecurity>
  <Lines>1487</Lines>
  <Paragraphs>418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209467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Кудрявцева Татьяна Владимировна</cp:lastModifiedBy>
  <cp:revision>147</cp:revision>
  <cp:lastPrinted>2015-12-29T14:27:00Z</cp:lastPrinted>
  <dcterms:created xsi:type="dcterms:W3CDTF">2016-01-15T08:52:00Z</dcterms:created>
  <dcterms:modified xsi:type="dcterms:W3CDTF">2018-06-29T13:10:00Z</dcterms:modified>
</cp:coreProperties>
</file>